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0CEE98" w14:textId="77777777" w:rsidR="00D06AE5" w:rsidRPr="00663952" w:rsidRDefault="00D06AE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</w:pPr>
    </w:p>
    <w:p w14:paraId="3A2A37E1" w14:textId="77777777" w:rsidR="00D06AE5" w:rsidRPr="00663952" w:rsidRDefault="00D06AE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</w:pPr>
    </w:p>
    <w:p w14:paraId="00AE738E" w14:textId="77777777" w:rsidR="00D06AE5" w:rsidRPr="00663952" w:rsidRDefault="00D06AE5">
      <w:pPr>
        <w:pStyle w:val="Naslov1"/>
        <w:keepNext w:val="0"/>
        <w:keepLines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before="0" w:line="240" w:lineRule="auto"/>
        <w:ind w:left="567" w:hanging="567"/>
        <w:jc w:val="center"/>
        <w:rPr>
          <w:rFonts w:ascii="Times New Roman" w:hAnsi="Times New Roman" w:cs="Times New Roman"/>
        </w:rPr>
      </w:pPr>
      <w:r w:rsidRPr="00663952">
        <w:rPr>
          <w:rFonts w:ascii="Times New Roman" w:hAnsi="Times New Roman" w:cs="Times New Roman"/>
          <w:color w:val="000000"/>
          <w:lang w:val="sl-SI"/>
        </w:rPr>
        <w:t>TEHNIČNA SPECIFIKACIJA</w:t>
      </w:r>
    </w:p>
    <w:p w14:paraId="3F93C6A2" w14:textId="77777777" w:rsidR="00D06AE5" w:rsidRPr="00663952" w:rsidRDefault="00D06AE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</w:pPr>
    </w:p>
    <w:p w14:paraId="23380999" w14:textId="77777777" w:rsidR="00D06AE5" w:rsidRPr="00663952" w:rsidRDefault="00D06AE5"/>
    <w:p w14:paraId="37D5023B" w14:textId="77777777" w:rsidR="00D06AE5" w:rsidRPr="00663952" w:rsidRDefault="00D06AE5">
      <w:pPr>
        <w:pStyle w:val="Odstavekseznama1"/>
        <w:spacing w:after="200" w:line="276" w:lineRule="auto"/>
        <w:ind w:left="0"/>
        <w:rPr>
          <w:b/>
          <w:u w:val="single"/>
        </w:rPr>
      </w:pPr>
      <w:r w:rsidRPr="00663952">
        <w:rPr>
          <w:b/>
          <w:sz w:val="28"/>
          <w:szCs w:val="28"/>
        </w:rPr>
        <w:t>OPERACIJSKI PLAŠČI</w:t>
      </w:r>
    </w:p>
    <w:p w14:paraId="01C36E80" w14:textId="77777777" w:rsidR="00D06AE5" w:rsidRPr="00663952" w:rsidRDefault="00D06AE5">
      <w:pPr>
        <w:tabs>
          <w:tab w:val="left" w:pos="7020"/>
        </w:tabs>
      </w:pPr>
      <w:r w:rsidRPr="00663952">
        <w:rPr>
          <w:b/>
          <w:u w:val="single"/>
        </w:rPr>
        <w:t>Strokovne zahteve</w:t>
      </w:r>
    </w:p>
    <w:p w14:paraId="4172C88A" w14:textId="77777777" w:rsidR="00D06AE5" w:rsidRPr="00663952" w:rsidRDefault="00D06AE5">
      <w:pPr>
        <w:tabs>
          <w:tab w:val="left" w:pos="7020"/>
        </w:tabs>
      </w:pPr>
    </w:p>
    <w:p w14:paraId="6B843E22" w14:textId="77777777" w:rsidR="00D06AE5" w:rsidRPr="00663952" w:rsidRDefault="00D06AE5">
      <w:pPr>
        <w:tabs>
          <w:tab w:val="left" w:pos="7020"/>
        </w:tabs>
        <w:jc w:val="both"/>
      </w:pPr>
      <w:r w:rsidRPr="00663952">
        <w:t>Sterilni operacijski plašči so medicinski pripomočki, ki jih uporabljajo člani kirurške ekipe, da preprečijo prenos mikroorganizmov iz sebe na sterilno operativno polje. Ustrezati mora naslednjim zahtevam:</w:t>
      </w:r>
    </w:p>
    <w:p w14:paraId="4B5093B0" w14:textId="77777777" w:rsidR="00D06AE5" w:rsidRPr="00663952" w:rsidRDefault="00D06AE5">
      <w:pPr>
        <w:pStyle w:val="Odstavekseznama1"/>
        <w:numPr>
          <w:ilvl w:val="0"/>
          <w:numId w:val="6"/>
        </w:numPr>
        <w:tabs>
          <w:tab w:val="left" w:pos="0"/>
        </w:tabs>
      </w:pPr>
      <w:r w:rsidRPr="00663952">
        <w:t>plašč za enkratno uporabo,</w:t>
      </w:r>
    </w:p>
    <w:p w14:paraId="6D3EB228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 xml:space="preserve">ustrezati mora standardu </w:t>
      </w:r>
      <w:r w:rsidRPr="00663952">
        <w:rPr>
          <w:b/>
        </w:rPr>
        <w:t>EN 13795 - 1,2,3</w:t>
      </w:r>
    </w:p>
    <w:p w14:paraId="1945A5F7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naročnik lahko kadarkoli zahteva od ponudnika v vpogled uporabljene testne metode,</w:t>
      </w:r>
    </w:p>
    <w:p w14:paraId="1FFCAAE8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nevtralnega vonja in barve,</w:t>
      </w:r>
    </w:p>
    <w:p w14:paraId="3B354645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iz netkanega materiala,</w:t>
      </w:r>
    </w:p>
    <w:p w14:paraId="05D5A38E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dodani dve vpojni brisački,</w:t>
      </w:r>
    </w:p>
    <w:p w14:paraId="6FF033EF" w14:textId="77777777" w:rsidR="00D06AE5" w:rsidRPr="00663952" w:rsidRDefault="00D06AE5">
      <w:pPr>
        <w:numPr>
          <w:ilvl w:val="0"/>
          <w:numId w:val="5"/>
        </w:numPr>
        <w:tabs>
          <w:tab w:val="left" w:pos="720"/>
          <w:tab w:val="left" w:pos="5832"/>
        </w:tabs>
      </w:pPr>
      <w:r w:rsidRPr="00663952">
        <w:t>sterilen,</w:t>
      </w:r>
    </w:p>
    <w:p w14:paraId="6D053E40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zapenjanje v vratnem predelu s kombiniranim trakom,</w:t>
      </w:r>
    </w:p>
    <w:p w14:paraId="7D3202C6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vratni predel mora biti označen z barvo, da se plašči lažje razločijo med seboj,</w:t>
      </w:r>
    </w:p>
    <w:p w14:paraId="02A16AEE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 xml:space="preserve">zavezovanje v pasu s </w:t>
      </w:r>
      <w:proofErr w:type="spellStart"/>
      <w:r w:rsidRPr="00663952">
        <w:t>trakoma</w:t>
      </w:r>
      <w:proofErr w:type="spellEnd"/>
      <w:r w:rsidRPr="00663952">
        <w:t>, ki sta varjena,</w:t>
      </w:r>
    </w:p>
    <w:p w14:paraId="058FEFD3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sterilno oblačenje je dodatno omogočeno s kartončkom, na katerem je razvidno sterilna/</w:t>
      </w:r>
      <w:proofErr w:type="spellStart"/>
      <w:r w:rsidRPr="00663952">
        <w:t>nesterilna</w:t>
      </w:r>
      <w:proofErr w:type="spellEnd"/>
      <w:r w:rsidRPr="00663952">
        <w:t xml:space="preserve"> stran,</w:t>
      </w:r>
    </w:p>
    <w:p w14:paraId="7DF03071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sterilni hrbet,</w:t>
      </w:r>
    </w:p>
    <w:p w14:paraId="027F5821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oprijemljive manšete na rokavih,</w:t>
      </w:r>
    </w:p>
    <w:p w14:paraId="6A64A2B5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nima »spomina«,</w:t>
      </w:r>
    </w:p>
    <w:p w14:paraId="31C2E6DA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nepropusten za mikroorganizme,</w:t>
      </w:r>
    </w:p>
    <w:p w14:paraId="1D1F15A9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minimalni odpad delcev s plašča,</w:t>
      </w:r>
    </w:p>
    <w:p w14:paraId="4C8EAD6A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proofErr w:type="spellStart"/>
      <w:r w:rsidRPr="00663952">
        <w:t>vodoodbojen</w:t>
      </w:r>
      <w:proofErr w:type="spellEnd"/>
      <w:r w:rsidRPr="00663952">
        <w:t xml:space="preserve"> in antistatični material,</w:t>
      </w:r>
    </w:p>
    <w:p w14:paraId="189F9E1E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pakiran v sterilne ovoje, ki omogočajo aseptično odpiranje,</w:t>
      </w:r>
    </w:p>
    <w:p w14:paraId="3E8199E0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 xml:space="preserve">notranja plast v </w:t>
      </w:r>
      <w:r w:rsidRPr="00663952">
        <w:rPr>
          <w:color w:val="FF0000"/>
        </w:rPr>
        <w:t>SMS materialu</w:t>
      </w:r>
      <w:r w:rsidRPr="00663952">
        <w:t>, zunanja plast v foliji in papir,</w:t>
      </w:r>
    </w:p>
    <w:p w14:paraId="0CF8E9F7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dvojna transportna embalaža,</w:t>
      </w:r>
    </w:p>
    <w:p w14:paraId="44345610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na ovoju mora biti samolepilna nalepka z imenom izdelka, datumom sterilnosti, kataloško številko, serijo,… zaradi sledljivosti,</w:t>
      </w:r>
    </w:p>
    <w:p w14:paraId="26D67988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prav tako morajo biti na embalaži vidni podatki (CE, kataloška številka, serijska številka, rok trajanja, način odpiranja),</w:t>
      </w:r>
    </w:p>
    <w:p w14:paraId="0D012875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na samem op. plašču mora biti oznaka velikosti,</w:t>
      </w:r>
    </w:p>
    <w:p w14:paraId="0079C003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>izdelki morajo biti sterilizirani  z EN normami,</w:t>
      </w:r>
    </w:p>
    <w:p w14:paraId="59C7ECB5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</w:pPr>
      <w:r w:rsidRPr="00663952">
        <w:t xml:space="preserve">izdelki ne vsebujejo </w:t>
      </w:r>
      <w:proofErr w:type="spellStart"/>
      <w:r w:rsidRPr="00663952">
        <w:t>latex</w:t>
      </w:r>
      <w:proofErr w:type="spellEnd"/>
      <w:r w:rsidRPr="00663952">
        <w:t>-a,</w:t>
      </w:r>
    </w:p>
    <w:p w14:paraId="65D0CFBE" w14:textId="77777777" w:rsidR="00D06AE5" w:rsidRPr="00663952" w:rsidRDefault="00D06AE5">
      <w:pPr>
        <w:numPr>
          <w:ilvl w:val="0"/>
          <w:numId w:val="5"/>
        </w:numPr>
        <w:tabs>
          <w:tab w:val="left" w:pos="720"/>
        </w:tabs>
        <w:rPr>
          <w:b/>
          <w:szCs w:val="24"/>
        </w:rPr>
      </w:pPr>
      <w:r w:rsidRPr="00663952">
        <w:t>naročnik  od ponudnika zahteva testiranje plaščev v roku, ki ga navede naročnik in na osnovi katerega se pozneje odloči o ustreznosti.</w:t>
      </w:r>
    </w:p>
    <w:p w14:paraId="16BE9839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p w14:paraId="28E28146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p w14:paraId="1486279C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p w14:paraId="79AA4297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p w14:paraId="13C9A088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p w14:paraId="392036AE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p w14:paraId="23DE90AC" w14:textId="77777777" w:rsidR="00D06AE5" w:rsidRPr="00663952" w:rsidRDefault="00D06AE5">
      <w:pPr>
        <w:pStyle w:val="Odstavekseznama1"/>
        <w:ind w:left="0"/>
        <w:rPr>
          <w:b/>
          <w:szCs w:val="24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1479"/>
        <w:gridCol w:w="2218"/>
        <w:gridCol w:w="4984"/>
        <w:gridCol w:w="1600"/>
      </w:tblGrid>
      <w:tr w:rsidR="00D06AE5" w:rsidRPr="00663952" w14:paraId="7E0BD9AD" w14:textId="77777777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</w:tcPr>
          <w:p w14:paraId="2C60D9B2" w14:textId="77777777" w:rsidR="00D06AE5" w:rsidRPr="00663952" w:rsidRDefault="00D06AE5">
            <w:pPr>
              <w:snapToGrid w:val="0"/>
              <w:jc w:val="center"/>
              <w:rPr>
                <w:b/>
              </w:rPr>
            </w:pPr>
          </w:p>
          <w:p w14:paraId="1A8C58E2" w14:textId="77777777" w:rsidR="00D06AE5" w:rsidRPr="00663952" w:rsidRDefault="00D06AE5">
            <w:pPr>
              <w:jc w:val="center"/>
              <w:rPr>
                <w:b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95B3D7"/>
            <w:vAlign w:val="center"/>
          </w:tcPr>
          <w:p w14:paraId="153A9A11" w14:textId="77777777" w:rsidR="00D06AE5" w:rsidRPr="00663952" w:rsidRDefault="00D06AE5">
            <w:pPr>
              <w:snapToGrid w:val="0"/>
              <w:jc w:val="center"/>
              <w:rPr>
                <w:b/>
              </w:rPr>
            </w:pPr>
          </w:p>
          <w:p w14:paraId="043527FD" w14:textId="77777777" w:rsidR="00D06AE5" w:rsidRPr="00663952" w:rsidRDefault="00D06AE5">
            <w:pPr>
              <w:jc w:val="center"/>
              <w:rPr>
                <w:b/>
              </w:rPr>
            </w:pPr>
            <w:r w:rsidRPr="00663952">
              <w:rPr>
                <w:b/>
              </w:rPr>
              <w:t>IME IZDELKA</w:t>
            </w:r>
          </w:p>
          <w:p w14:paraId="064BD607" w14:textId="77777777" w:rsidR="00D06AE5" w:rsidRPr="00663952" w:rsidRDefault="00D06AE5">
            <w:pPr>
              <w:jc w:val="center"/>
              <w:rPr>
                <w:b/>
              </w:rPr>
            </w:pPr>
          </w:p>
        </w:tc>
        <w:tc>
          <w:tcPr>
            <w:tcW w:w="4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95B3D7"/>
          </w:tcPr>
          <w:p w14:paraId="265E781A" w14:textId="77777777" w:rsidR="00D06AE5" w:rsidRPr="00663952" w:rsidRDefault="00D06AE5">
            <w:pPr>
              <w:snapToGrid w:val="0"/>
              <w:jc w:val="center"/>
              <w:rPr>
                <w:b/>
              </w:rPr>
            </w:pPr>
          </w:p>
          <w:p w14:paraId="113241B5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STROKOVNE ZAHTEVE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</w:tcPr>
          <w:p w14:paraId="500F8270" w14:textId="77777777" w:rsidR="00D06AE5" w:rsidRPr="00663952" w:rsidRDefault="00D06AE5">
            <w:pPr>
              <w:spacing w:before="240"/>
            </w:pPr>
            <w:r w:rsidRPr="00663952">
              <w:rPr>
                <w:b/>
              </w:rPr>
              <w:t>Razpis. kol.</w:t>
            </w:r>
          </w:p>
        </w:tc>
      </w:tr>
      <w:tr w:rsidR="00D06AE5" w:rsidRPr="00663952" w14:paraId="7F37BB8E" w14:textId="77777777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AABDA2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5C39A606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SKLOP 1</w:t>
            </w:r>
          </w:p>
        </w:tc>
        <w:tc>
          <w:tcPr>
            <w:tcW w:w="8802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31A89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4E3DB1E4" w14:textId="77777777" w:rsidR="00D06AE5" w:rsidRPr="00663952" w:rsidRDefault="00D06AE5">
            <w:pPr>
              <w:snapToGrid w:val="0"/>
              <w:rPr>
                <w:b/>
                <w:color w:val="FF0000"/>
              </w:rPr>
            </w:pPr>
            <w:r w:rsidRPr="00663952">
              <w:rPr>
                <w:b/>
                <w:color w:val="000000"/>
              </w:rPr>
              <w:t>OPERACIJSKI PLAŠČI</w:t>
            </w:r>
          </w:p>
          <w:p w14:paraId="2FDE538B" w14:textId="77777777" w:rsidR="00D06AE5" w:rsidRPr="00663952" w:rsidRDefault="00D06AE5">
            <w:pPr>
              <w:snapToGrid w:val="0"/>
              <w:rPr>
                <w:b/>
                <w:color w:val="FF0000"/>
              </w:rPr>
            </w:pPr>
          </w:p>
        </w:tc>
      </w:tr>
      <w:tr w:rsidR="00D06AE5" w:rsidRPr="00663952" w14:paraId="4DEA80C1" w14:textId="77777777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BE5F1"/>
          </w:tcPr>
          <w:p w14:paraId="18234268" w14:textId="77777777" w:rsidR="00D06AE5" w:rsidRPr="00663952" w:rsidRDefault="00D06AE5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80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/>
            <w:vAlign w:val="center"/>
          </w:tcPr>
          <w:p w14:paraId="1BB74129" w14:textId="77777777" w:rsidR="00D06AE5" w:rsidRPr="00663952" w:rsidRDefault="00D06AE5">
            <w:pPr>
              <w:tabs>
                <w:tab w:val="left" w:pos="7626"/>
              </w:tabs>
            </w:pPr>
            <w:r w:rsidRPr="00663952">
              <w:rPr>
                <w:b/>
              </w:rPr>
              <w:t>STANDARDNI OPERACIJSKI PLAŠČ</w:t>
            </w:r>
          </w:p>
          <w:p w14:paraId="604B9045" w14:textId="77777777" w:rsidR="00D06AE5" w:rsidRPr="00663952" w:rsidRDefault="00D06AE5">
            <w:pPr>
              <w:tabs>
                <w:tab w:val="left" w:pos="7626"/>
              </w:tabs>
            </w:pPr>
          </w:p>
        </w:tc>
      </w:tr>
      <w:tr w:rsidR="00D06AE5" w:rsidRPr="00663952" w14:paraId="0F617261" w14:textId="77777777">
        <w:tc>
          <w:tcPr>
            <w:tcW w:w="14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85A5636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1.1.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A373F" w14:textId="77777777" w:rsidR="00D06AE5" w:rsidRPr="00663952" w:rsidRDefault="00D06AE5">
            <w:r w:rsidRPr="00663952">
              <w:t xml:space="preserve">STERILNI OPERACIJSKI PLAŠČ -  STANDARD </w:t>
            </w:r>
            <w:r w:rsidRPr="00663952">
              <w:rPr>
                <w:b/>
              </w:rPr>
              <w:t xml:space="preserve"> »L«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65FBA" w14:textId="77777777" w:rsidR="00D06AE5" w:rsidRPr="00663952" w:rsidRDefault="00D06AE5">
            <w:pPr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shd w:val="clear" w:color="auto" w:fill="FFFFFF"/>
              </w:rPr>
              <w:t>130  cm</w:t>
            </w:r>
          </w:p>
          <w:p w14:paraId="5A633584" w14:textId="77777777" w:rsidR="00D06AE5" w:rsidRPr="00663952" w:rsidRDefault="00D06AE5">
            <w:pPr>
              <w:rPr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08E5B7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150</w:t>
            </w:r>
          </w:p>
        </w:tc>
      </w:tr>
      <w:tr w:rsidR="00D06AE5" w:rsidRPr="00663952" w14:paraId="778AC50E" w14:textId="77777777">
        <w:tc>
          <w:tcPr>
            <w:tcW w:w="1479" w:type="dxa"/>
            <w:tcBorders>
              <w:left w:val="single" w:sz="8" w:space="0" w:color="000000"/>
              <w:bottom w:val="single" w:sz="4" w:space="0" w:color="000000"/>
            </w:tcBorders>
          </w:tcPr>
          <w:p w14:paraId="286D9F00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1.2.</w:t>
            </w:r>
          </w:p>
        </w:tc>
        <w:tc>
          <w:tcPr>
            <w:tcW w:w="2218" w:type="dxa"/>
            <w:tcBorders>
              <w:left w:val="single" w:sz="4" w:space="0" w:color="000000"/>
              <w:bottom w:val="single" w:sz="4" w:space="0" w:color="000000"/>
            </w:tcBorders>
          </w:tcPr>
          <w:p w14:paraId="1079797A" w14:textId="77777777" w:rsidR="00D06AE5" w:rsidRPr="00663952" w:rsidRDefault="00D06AE5">
            <w:r w:rsidRPr="00663952">
              <w:t xml:space="preserve">STERILNI OPERACIJSKI PLAŠČ -  STANDARD </w:t>
            </w:r>
            <w:r w:rsidRPr="00663952">
              <w:rPr>
                <w:b/>
              </w:rPr>
              <w:t xml:space="preserve"> »XL«</w:t>
            </w:r>
          </w:p>
        </w:tc>
        <w:tc>
          <w:tcPr>
            <w:tcW w:w="4984" w:type="dxa"/>
            <w:tcBorders>
              <w:left w:val="single" w:sz="4" w:space="0" w:color="000000"/>
              <w:bottom w:val="single" w:sz="4" w:space="0" w:color="000000"/>
            </w:tcBorders>
          </w:tcPr>
          <w:p w14:paraId="1F35F2D2" w14:textId="77777777" w:rsidR="00D06AE5" w:rsidRPr="00663952" w:rsidRDefault="00D06AE5">
            <w:pPr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shd w:val="clear" w:color="auto" w:fill="FFFFFF"/>
              </w:rPr>
              <w:t>150  cm</w:t>
            </w:r>
          </w:p>
          <w:p w14:paraId="73B13049" w14:textId="77777777" w:rsidR="00D06AE5" w:rsidRPr="00663952" w:rsidRDefault="00D06AE5">
            <w:pPr>
              <w:rPr>
                <w:shd w:val="clear" w:color="auto" w:fill="FFFFFF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966417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600</w:t>
            </w:r>
          </w:p>
        </w:tc>
      </w:tr>
      <w:tr w:rsidR="00D06AE5" w:rsidRPr="00663952" w14:paraId="16F878E3" w14:textId="77777777">
        <w:tc>
          <w:tcPr>
            <w:tcW w:w="14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1B6B049" w14:textId="77777777" w:rsidR="00D06AE5" w:rsidRPr="00663952" w:rsidRDefault="00D06AE5">
            <w:pPr>
              <w:jc w:val="center"/>
              <w:rPr>
                <w:b/>
              </w:rPr>
            </w:pPr>
            <w:r w:rsidRPr="00663952">
              <w:rPr>
                <w:b/>
              </w:rPr>
              <w:t>1.3.</w:t>
            </w:r>
          </w:p>
          <w:p w14:paraId="7895A048" w14:textId="77777777" w:rsidR="00D06AE5" w:rsidRPr="00663952" w:rsidRDefault="00D06AE5">
            <w:pPr>
              <w:jc w:val="center"/>
              <w:rPr>
                <w:b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2DA1A" w14:textId="77777777" w:rsidR="00D06AE5" w:rsidRPr="00663952" w:rsidRDefault="00D06AE5">
            <w:r w:rsidRPr="00663952">
              <w:t>STERILNI OPERACIJSKI PLAŠČ -  STANDARD  »</w:t>
            </w:r>
            <w:r w:rsidRPr="00663952">
              <w:rPr>
                <w:b/>
                <w:bCs/>
              </w:rPr>
              <w:t>XXL</w:t>
            </w:r>
            <w:r w:rsidRPr="00663952">
              <w:t>«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D94E" w14:textId="77777777" w:rsidR="00D06AE5" w:rsidRPr="00663952" w:rsidRDefault="00D06AE5">
            <w:pPr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bCs/>
                <w:shd w:val="clear" w:color="auto" w:fill="FFFFFF"/>
              </w:rPr>
              <w:t>170 cm</w:t>
            </w:r>
          </w:p>
          <w:p w14:paraId="18CE7894" w14:textId="77777777" w:rsidR="00D06AE5" w:rsidRPr="00663952" w:rsidRDefault="00D06AE5">
            <w:pPr>
              <w:ind w:left="720"/>
              <w:rPr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F48754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600</w:t>
            </w:r>
          </w:p>
        </w:tc>
      </w:tr>
      <w:tr w:rsidR="00D06AE5" w:rsidRPr="00663952" w14:paraId="39AB3C49" w14:textId="77777777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BE5F1"/>
          </w:tcPr>
          <w:p w14:paraId="554247FF" w14:textId="77777777" w:rsidR="00D06AE5" w:rsidRPr="00663952" w:rsidRDefault="00D06AE5">
            <w:pPr>
              <w:snapToGrid w:val="0"/>
              <w:jc w:val="center"/>
              <w:rPr>
                <w:b/>
              </w:rPr>
            </w:pPr>
          </w:p>
          <w:p w14:paraId="6AD0EFEE" w14:textId="77777777" w:rsidR="00D06AE5" w:rsidRPr="00663952" w:rsidRDefault="00D06AE5">
            <w:pPr>
              <w:jc w:val="center"/>
              <w:rPr>
                <w:b/>
              </w:rPr>
            </w:pPr>
          </w:p>
        </w:tc>
        <w:tc>
          <w:tcPr>
            <w:tcW w:w="880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/>
            <w:vAlign w:val="center"/>
          </w:tcPr>
          <w:p w14:paraId="6C9165AF" w14:textId="77777777" w:rsidR="00D06AE5" w:rsidRPr="00663952" w:rsidRDefault="00D06AE5">
            <w:r w:rsidRPr="00663952">
              <w:rPr>
                <w:b/>
              </w:rPr>
              <w:t>SPECIALNI (OJAČAN) OPERACIJSKI PLAŠČ</w:t>
            </w:r>
          </w:p>
          <w:p w14:paraId="20F6DDE4" w14:textId="77777777" w:rsidR="00D06AE5" w:rsidRPr="00663952" w:rsidRDefault="00D06AE5"/>
        </w:tc>
      </w:tr>
      <w:tr w:rsidR="00D06AE5" w:rsidRPr="00663952" w14:paraId="3A7C76C6" w14:textId="77777777">
        <w:tc>
          <w:tcPr>
            <w:tcW w:w="14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93488CB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1.4.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0D080" w14:textId="77777777" w:rsidR="00D06AE5" w:rsidRPr="00663952" w:rsidRDefault="00D06AE5">
            <w:r w:rsidRPr="00663952">
              <w:t>STERILNI OPERACIJSKI PLAŠČ -  SPECIAL »</w:t>
            </w:r>
            <w:r w:rsidRPr="00663952">
              <w:rPr>
                <w:b/>
                <w:bCs/>
              </w:rPr>
              <w:t>M</w:t>
            </w:r>
            <w:r w:rsidRPr="00663952">
              <w:t xml:space="preserve">« </w:t>
            </w:r>
          </w:p>
          <w:p w14:paraId="55FBA8F9" w14:textId="77777777" w:rsidR="00D06AE5" w:rsidRPr="00663952" w:rsidRDefault="00D06AE5"/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E36A5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</w:pPr>
            <w:r w:rsidRPr="00663952">
              <w:t>operacijski plašči z dodatno visoko zaščito, za operacije kjer se zahteva visoka stopnja zaščite,</w:t>
            </w:r>
          </w:p>
          <w:p w14:paraId="14D317C9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  <w:spacing w:line="276" w:lineRule="auto"/>
            </w:pPr>
            <w:proofErr w:type="spellStart"/>
            <w:r w:rsidRPr="00663952">
              <w:t>reglan</w:t>
            </w:r>
            <w:proofErr w:type="spellEnd"/>
            <w:r w:rsidRPr="00663952">
              <w:t xml:space="preserve"> rokavi,</w:t>
            </w:r>
          </w:p>
          <w:p w14:paraId="01442435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shd w:val="clear" w:color="auto" w:fill="FFFFFF"/>
              </w:rPr>
            </w:pPr>
            <w:r w:rsidRPr="00663952">
              <w:t>ojačan z nepremočljivo zaščito na kritičnih predelih in sicer v prsnem delu v velikosti vsaj 50x80 cm, nepremočljiva zaščita se začne 10  cm od vratnega izreza in rokavih do nadlahti 40 cm od manšete navzgor</w:t>
            </w:r>
          </w:p>
          <w:p w14:paraId="2E2DC2D9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bCs/>
                <w:shd w:val="clear" w:color="auto" w:fill="FFFFFF"/>
              </w:rPr>
              <w:t>120</w:t>
            </w:r>
            <w:r w:rsidRPr="00663952">
              <w:rPr>
                <w:shd w:val="clear" w:color="auto" w:fill="FFFFFF"/>
              </w:rPr>
              <w:t xml:space="preserve"> cm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98BE26" w14:textId="77777777" w:rsidR="00D06AE5" w:rsidRPr="00663952" w:rsidRDefault="00D06AE5">
            <w:pPr>
              <w:snapToGrid w:val="0"/>
              <w:ind w:left="360"/>
              <w:jc w:val="center"/>
            </w:pPr>
          </w:p>
          <w:p w14:paraId="7AC38970" w14:textId="77777777" w:rsidR="00D06AE5" w:rsidRPr="00663952" w:rsidRDefault="00D06AE5">
            <w:pPr>
              <w:ind w:firstLine="135"/>
              <w:jc w:val="center"/>
            </w:pPr>
            <w:r w:rsidRPr="00663952">
              <w:rPr>
                <w:b/>
              </w:rPr>
              <w:t>1200</w:t>
            </w:r>
          </w:p>
        </w:tc>
      </w:tr>
      <w:tr w:rsidR="00D06AE5" w:rsidRPr="00663952" w14:paraId="0831D9AD" w14:textId="77777777">
        <w:tc>
          <w:tcPr>
            <w:tcW w:w="14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3E56D82" w14:textId="77777777" w:rsidR="00D06AE5" w:rsidRPr="00663952" w:rsidRDefault="00D06AE5">
            <w:pPr>
              <w:jc w:val="center"/>
              <w:rPr>
                <w:b/>
              </w:rPr>
            </w:pPr>
            <w:r w:rsidRPr="00663952">
              <w:rPr>
                <w:b/>
              </w:rPr>
              <w:t>1.5.</w:t>
            </w:r>
          </w:p>
          <w:p w14:paraId="23A6FD6E" w14:textId="77777777" w:rsidR="00D06AE5" w:rsidRPr="00663952" w:rsidRDefault="00D06AE5">
            <w:pPr>
              <w:jc w:val="center"/>
              <w:rPr>
                <w:b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51956" w14:textId="77777777" w:rsidR="00D06AE5" w:rsidRPr="00663952" w:rsidRDefault="00D06AE5">
            <w:r w:rsidRPr="00663952">
              <w:t>STERILNI OPERACIJSKI PLAŠČ -  SPECIAL »</w:t>
            </w:r>
            <w:r w:rsidRPr="00663952">
              <w:rPr>
                <w:b/>
                <w:bCs/>
              </w:rPr>
              <w:t>L</w:t>
            </w:r>
            <w:r w:rsidRPr="00663952">
              <w:t xml:space="preserve">« </w:t>
            </w:r>
          </w:p>
          <w:p w14:paraId="53B9D0CE" w14:textId="77777777" w:rsidR="00D06AE5" w:rsidRPr="00663952" w:rsidRDefault="00D06AE5"/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C6380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</w:pPr>
            <w:r w:rsidRPr="00663952">
              <w:t>operacijski plašči z dodatno visoko zaščito, za operacije kjer se zahteva visoka stopnja zaščite,</w:t>
            </w:r>
          </w:p>
          <w:p w14:paraId="16D1F839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  <w:spacing w:line="276" w:lineRule="auto"/>
            </w:pPr>
            <w:proofErr w:type="spellStart"/>
            <w:r w:rsidRPr="00663952">
              <w:t>reglan</w:t>
            </w:r>
            <w:proofErr w:type="spellEnd"/>
            <w:r w:rsidRPr="00663952">
              <w:t xml:space="preserve"> rokavi,</w:t>
            </w:r>
          </w:p>
          <w:p w14:paraId="102C6A91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shd w:val="clear" w:color="auto" w:fill="FFFFFF"/>
              </w:rPr>
            </w:pPr>
            <w:r w:rsidRPr="00663952">
              <w:t>ojačan z nepremočljivo zaščito na kritičnih predelih in sicer v prsnem delu v velikosti vsaj 50x80 cm, nepremočljiva zaščita se začne 10  cm od vratnega izreza in rokavih do nadlahti 40 cm od manšete navzgor</w:t>
            </w:r>
          </w:p>
          <w:p w14:paraId="1300F793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bCs/>
                <w:shd w:val="clear" w:color="auto" w:fill="FFFFFF"/>
              </w:rPr>
              <w:t>130</w:t>
            </w:r>
            <w:r w:rsidRPr="00663952">
              <w:rPr>
                <w:shd w:val="clear" w:color="auto" w:fill="FFFFFF"/>
              </w:rPr>
              <w:t xml:space="preserve"> cm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266D0A" w14:textId="77777777" w:rsidR="00D06AE5" w:rsidRPr="00663952" w:rsidRDefault="00D06AE5">
            <w:pPr>
              <w:snapToGrid w:val="0"/>
              <w:ind w:left="83"/>
              <w:jc w:val="center"/>
            </w:pPr>
            <w:r w:rsidRPr="00663952">
              <w:rPr>
                <w:b/>
              </w:rPr>
              <w:t>800</w:t>
            </w:r>
          </w:p>
        </w:tc>
      </w:tr>
      <w:tr w:rsidR="00D06AE5" w:rsidRPr="00663952" w14:paraId="2664B0B5" w14:textId="77777777">
        <w:tc>
          <w:tcPr>
            <w:tcW w:w="14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B78686F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1.6.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B5911" w14:textId="77777777" w:rsidR="00D06AE5" w:rsidRPr="00663952" w:rsidRDefault="00D06AE5">
            <w:r w:rsidRPr="00663952">
              <w:t xml:space="preserve">STERILNI OPERACIJSKI PLAŠČ -  SPECIAL </w:t>
            </w:r>
            <w:r w:rsidRPr="00663952">
              <w:rPr>
                <w:b/>
              </w:rPr>
              <w:t xml:space="preserve">»XL« </w:t>
            </w:r>
          </w:p>
          <w:p w14:paraId="46A4CCFF" w14:textId="77777777" w:rsidR="00D06AE5" w:rsidRPr="00663952" w:rsidRDefault="00D06AE5"/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93B16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lastRenderedPageBreak/>
              <w:t>operacijski plašči z dodatno visoko zaščito, za operacije kjer se zahteva visoka stopnja zaščite,</w:t>
            </w:r>
          </w:p>
          <w:p w14:paraId="693C9CC5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  <w:spacing w:line="276" w:lineRule="auto"/>
              <w:rPr>
                <w:shd w:val="clear" w:color="auto" w:fill="FFFFFF"/>
              </w:rPr>
            </w:pPr>
            <w:proofErr w:type="spellStart"/>
            <w:r w:rsidRPr="00663952">
              <w:rPr>
                <w:shd w:val="clear" w:color="auto" w:fill="FFFFFF"/>
              </w:rPr>
              <w:t>reglan</w:t>
            </w:r>
            <w:proofErr w:type="spellEnd"/>
            <w:r w:rsidRPr="00663952">
              <w:rPr>
                <w:shd w:val="clear" w:color="auto" w:fill="FFFFFF"/>
              </w:rPr>
              <w:t xml:space="preserve"> rokavi,</w:t>
            </w:r>
          </w:p>
          <w:p w14:paraId="55573357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lastRenderedPageBreak/>
              <w:t>ojačan z nepremočljivo zaščito na kritičnih predelih in sicer v prsnem delu v velikosti vsaj 50x80 cm, nepremočljiva zaščita se začne 10  cm od vratnega izreza in rokavih do nadlahti 40 cm od manšete navzgor</w:t>
            </w:r>
          </w:p>
          <w:p w14:paraId="0D598187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bCs/>
                <w:shd w:val="clear" w:color="auto" w:fill="FFFFFF"/>
              </w:rPr>
              <w:t xml:space="preserve">150 </w:t>
            </w:r>
            <w:r w:rsidRPr="00663952">
              <w:rPr>
                <w:shd w:val="clear" w:color="auto" w:fill="FFFFFF"/>
              </w:rPr>
              <w:t>cm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CAC141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lastRenderedPageBreak/>
              <w:t>600</w:t>
            </w:r>
          </w:p>
        </w:tc>
      </w:tr>
      <w:tr w:rsidR="00D06AE5" w:rsidRPr="00663952" w14:paraId="1E9221B4" w14:textId="77777777">
        <w:tc>
          <w:tcPr>
            <w:tcW w:w="14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FDBDE46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1.7.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B316C" w14:textId="77777777" w:rsidR="00D06AE5" w:rsidRPr="00663952" w:rsidRDefault="00D06AE5">
            <w:r w:rsidRPr="00663952">
              <w:t>STERILNI OPERACIJSKI PLAŠČ -  SPECIAL »</w:t>
            </w:r>
            <w:r w:rsidRPr="00663952">
              <w:rPr>
                <w:b/>
                <w:bCs/>
              </w:rPr>
              <w:t>XXL</w:t>
            </w:r>
            <w:r w:rsidRPr="00663952">
              <w:t xml:space="preserve">« </w:t>
            </w:r>
          </w:p>
          <w:p w14:paraId="49D3B7CD" w14:textId="77777777" w:rsidR="00D06AE5" w:rsidRPr="00663952" w:rsidRDefault="00D06AE5"/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F1CD2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  <w:spacing w:line="276" w:lineRule="auto"/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t>operacijski plašči z dodatno visoko zaščito, za operacije kjer se zahteva visoka stopnja zaščite,</w:t>
            </w:r>
          </w:p>
          <w:p w14:paraId="42418CF7" w14:textId="77777777" w:rsidR="00D06AE5" w:rsidRPr="00663952" w:rsidRDefault="00D06AE5">
            <w:pPr>
              <w:pStyle w:val="Odstavekseznama1"/>
              <w:numPr>
                <w:ilvl w:val="0"/>
                <w:numId w:val="3"/>
              </w:numPr>
              <w:spacing w:line="276" w:lineRule="auto"/>
              <w:rPr>
                <w:shd w:val="clear" w:color="auto" w:fill="FFFFFF"/>
              </w:rPr>
            </w:pPr>
            <w:proofErr w:type="spellStart"/>
            <w:r w:rsidRPr="00663952">
              <w:rPr>
                <w:shd w:val="clear" w:color="auto" w:fill="FFFFFF"/>
              </w:rPr>
              <w:t>reglan</w:t>
            </w:r>
            <w:proofErr w:type="spellEnd"/>
            <w:r w:rsidRPr="00663952">
              <w:rPr>
                <w:shd w:val="clear" w:color="auto" w:fill="FFFFFF"/>
              </w:rPr>
              <w:t xml:space="preserve"> rokavi,</w:t>
            </w:r>
          </w:p>
          <w:p w14:paraId="67C9B00D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shd w:val="clear" w:color="auto" w:fill="FFFFFF"/>
              </w:rPr>
            </w:pPr>
            <w:r w:rsidRPr="00663952">
              <w:rPr>
                <w:shd w:val="clear" w:color="auto" w:fill="FFFFFF"/>
              </w:rPr>
              <w:t>ojačan z nepremočljivo zaščito na kritičnih predelih in sicer v prsnem delu v velikosti vsaj 50x80 cm, nepremočljiva zaščita se začne 10  cm od vratnega izreza in rokavih do nadlahti 40 cm od manšete navzgor</w:t>
            </w:r>
          </w:p>
          <w:p w14:paraId="3F73D823" w14:textId="77777777" w:rsidR="00D06AE5" w:rsidRPr="00663952" w:rsidRDefault="00D06AE5">
            <w:pPr>
              <w:numPr>
                <w:ilvl w:val="0"/>
                <w:numId w:val="5"/>
              </w:numPr>
              <w:tabs>
                <w:tab w:val="left" w:pos="720"/>
              </w:tabs>
            </w:pPr>
            <w:r w:rsidRPr="00663952">
              <w:rPr>
                <w:shd w:val="clear" w:color="auto" w:fill="FFFFFF"/>
              </w:rPr>
              <w:t xml:space="preserve">dolžina min. </w:t>
            </w:r>
            <w:r w:rsidRPr="00663952">
              <w:rPr>
                <w:b/>
                <w:bCs/>
                <w:shd w:val="clear" w:color="auto" w:fill="FFFFFF"/>
              </w:rPr>
              <w:t>170</w:t>
            </w:r>
            <w:r w:rsidRPr="00663952">
              <w:rPr>
                <w:shd w:val="clear" w:color="auto" w:fill="FFFFFF"/>
              </w:rPr>
              <w:t xml:space="preserve"> cm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378264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600</w:t>
            </w:r>
          </w:p>
        </w:tc>
      </w:tr>
    </w:tbl>
    <w:p w14:paraId="6723B507" w14:textId="77777777" w:rsidR="00D06AE5" w:rsidRPr="00663952" w:rsidRDefault="00D06AE5">
      <w:pPr>
        <w:rPr>
          <w:b/>
          <w:sz w:val="28"/>
          <w:szCs w:val="28"/>
        </w:rPr>
      </w:pPr>
    </w:p>
    <w:p w14:paraId="5FE4C80D" w14:textId="77777777" w:rsidR="00D06AE5" w:rsidRPr="00663952" w:rsidRDefault="00D06AE5">
      <w:pPr>
        <w:pStyle w:val="Odstavekseznama1"/>
        <w:spacing w:after="200" w:line="276" w:lineRule="auto"/>
        <w:ind w:left="0"/>
        <w:rPr>
          <w:b/>
          <w:sz w:val="28"/>
          <w:szCs w:val="28"/>
        </w:rPr>
      </w:pPr>
    </w:p>
    <w:p w14:paraId="66DB73E3" w14:textId="77777777" w:rsidR="00D06AE5" w:rsidRPr="00663952" w:rsidRDefault="00D06AE5">
      <w:pPr>
        <w:pStyle w:val="Odstavekseznama1"/>
        <w:spacing w:after="200" w:line="276" w:lineRule="auto"/>
        <w:ind w:left="0"/>
        <w:rPr>
          <w:b/>
          <w:u w:val="single"/>
        </w:rPr>
      </w:pPr>
      <w:r w:rsidRPr="00663952">
        <w:rPr>
          <w:b/>
          <w:sz w:val="28"/>
          <w:szCs w:val="28"/>
        </w:rPr>
        <w:t>STERILNO OPERACIJSKO PERILO ZA ENKRATNO UPORABO</w:t>
      </w:r>
    </w:p>
    <w:p w14:paraId="0BF9AB27" w14:textId="77777777" w:rsidR="00D06AE5" w:rsidRPr="00663952" w:rsidRDefault="00D06AE5">
      <w:pPr>
        <w:jc w:val="both"/>
      </w:pPr>
      <w:r w:rsidRPr="00663952">
        <w:rPr>
          <w:b/>
          <w:u w:val="single"/>
        </w:rPr>
        <w:t>Namen uporabe</w:t>
      </w:r>
      <w:r w:rsidRPr="00663952">
        <w:rPr>
          <w:u w:val="single"/>
        </w:rPr>
        <w:t>:</w:t>
      </w:r>
    </w:p>
    <w:p w14:paraId="0427A8ED" w14:textId="77777777" w:rsidR="00D06AE5" w:rsidRPr="00663952" w:rsidRDefault="00D06AE5">
      <w:pPr>
        <w:numPr>
          <w:ilvl w:val="0"/>
          <w:numId w:val="7"/>
        </w:numPr>
        <w:jc w:val="both"/>
      </w:pPr>
      <w:r w:rsidRPr="00663952">
        <w:t>za sterilno prekrivanje operacijskega polja in operacijske opreme.</w:t>
      </w:r>
    </w:p>
    <w:p w14:paraId="00883098" w14:textId="77777777" w:rsidR="00D06AE5" w:rsidRPr="00663952" w:rsidRDefault="00D06AE5">
      <w:pPr>
        <w:jc w:val="both"/>
      </w:pPr>
    </w:p>
    <w:p w14:paraId="03BCD5F2" w14:textId="77777777" w:rsidR="00D06AE5" w:rsidRPr="00663952" w:rsidRDefault="00D06AE5">
      <w:pPr>
        <w:jc w:val="both"/>
      </w:pPr>
      <w:r w:rsidRPr="00663952">
        <w:rPr>
          <w:b/>
          <w:u w:val="single"/>
        </w:rPr>
        <w:t>Strokovne zahteve</w:t>
      </w:r>
    </w:p>
    <w:p w14:paraId="7E684428" w14:textId="77777777" w:rsidR="00D06AE5" w:rsidRPr="00663952" w:rsidRDefault="00D06AE5">
      <w:pPr>
        <w:jc w:val="both"/>
      </w:pPr>
    </w:p>
    <w:p w14:paraId="010BB46B" w14:textId="77777777" w:rsidR="00D06AE5" w:rsidRPr="00663952" w:rsidRDefault="00D06AE5">
      <w:r w:rsidRPr="00663952">
        <w:t xml:space="preserve">Sterilno operacijsko perilo mora ustrezati naslednjim strokovnim zahtevam, ki ustrezajo standardu </w:t>
      </w:r>
      <w:r w:rsidRPr="00663952">
        <w:rPr>
          <w:b/>
        </w:rPr>
        <w:t>EN 13795 -1,2,3 in potrebam operacijskega bloka SB Ptuj:</w:t>
      </w:r>
    </w:p>
    <w:p w14:paraId="39152717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izdelki morajo biti izdelani iz netkanih materialov,</w:t>
      </w:r>
    </w:p>
    <w:p w14:paraId="7B897C5D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sterilni, sterilizirani v skladu z EN normami, </w:t>
      </w:r>
    </w:p>
    <w:p w14:paraId="6474ED60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namenjeni za enkratno uporabo,</w:t>
      </w:r>
    </w:p>
    <w:p w14:paraId="74C363CC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pakirani v dveh plasteh, kar omogoča aseptično odpiranje, </w:t>
      </w:r>
    </w:p>
    <w:p w14:paraId="06D886D8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notranja plast pakirne ovojnine služi kot sterilno prekrivalo za </w:t>
      </w:r>
      <w:proofErr w:type="spellStart"/>
      <w:r w:rsidRPr="00663952">
        <w:t>inštrumentarsko</w:t>
      </w:r>
      <w:proofErr w:type="spellEnd"/>
      <w:r w:rsidRPr="00663952">
        <w:t xml:space="preserve"> mizo,</w:t>
      </w:r>
    </w:p>
    <w:p w14:paraId="3BB9B827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možnost, da prevleko za </w:t>
      </w:r>
      <w:proofErr w:type="spellStart"/>
      <w:r w:rsidRPr="00663952">
        <w:t>Mayo</w:t>
      </w:r>
      <w:proofErr w:type="spellEnd"/>
      <w:r w:rsidRPr="00663952">
        <w:t xml:space="preserve"> mizo obleče sterilna oseba brez pomoči (razpira se po korakih),</w:t>
      </w:r>
    </w:p>
    <w:p w14:paraId="5EDA8609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najvišje v setu desno, naj bo razprt op. plašč za umito op. med. sestro (plašč standard XL), levo  škatla v katero je zložen obvezilni in drobni material,</w:t>
      </w:r>
    </w:p>
    <w:p w14:paraId="0054E742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plašči morajo ustrezati strokovnim zahtevam iz sklopa 1,</w:t>
      </w:r>
    </w:p>
    <w:p w14:paraId="5438763D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obvezilni material naj bo pregledno razvrščen v  embalaži tako, da ga lahko hitro preštejemo,</w:t>
      </w:r>
    </w:p>
    <w:p w14:paraId="151CE2E6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v škatlo so lahko zloženi skalpeli, brizgalke, aspirator, obliži, trakovi, prevleka za kamero..., da jih hitro najdemo in ne padajo iz seta pri razporejanju po </w:t>
      </w:r>
      <w:proofErr w:type="spellStart"/>
      <w:r w:rsidRPr="00663952">
        <w:t>inštrumentarski</w:t>
      </w:r>
      <w:proofErr w:type="spellEnd"/>
      <w:r w:rsidRPr="00663952">
        <w:t xml:space="preserve"> mizi,</w:t>
      </w:r>
    </w:p>
    <w:p w14:paraId="1039402A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na ovojnini mora biti samolepilna nalepka s črtno kodo (EAN 128), imenom izdelka, smerjo odpiranja, datumom sterilnosti, kataloško številko, serijo,… zaradi sledljivosti,</w:t>
      </w:r>
    </w:p>
    <w:p w14:paraId="7F5F3DFB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na ovoju mora biti slikovna predstavitev vsebine seta z dimenzijami ali  napisana sestava setov v slovenskem jeziku,</w:t>
      </w:r>
    </w:p>
    <w:p w14:paraId="03D9C544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lastRenderedPageBreak/>
        <w:t xml:space="preserve">prav tako morajo biti na embalaži vidni podatki (CE, kataloška številka, serijska številka, rok trajanja, način odpiranja, način sterilizacije, število artiklov v embalaži), </w:t>
      </w:r>
    </w:p>
    <w:p w14:paraId="54717793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sterilni seti morajo biti v dvojni transportni embalaži,</w:t>
      </w:r>
    </w:p>
    <w:p w14:paraId="2005333F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nevtralnega vonja in barve,</w:t>
      </w:r>
    </w:p>
    <w:p w14:paraId="028BC07F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zagotavljajo trdnost v suhem in mokrem stanju, </w:t>
      </w:r>
    </w:p>
    <w:p w14:paraId="46647BFD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zagotavljati morajo nepropustnost za mikroorganizme,</w:t>
      </w:r>
    </w:p>
    <w:p w14:paraId="17F56711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ne puščajo delcev, se ne »muckajo«,</w:t>
      </w:r>
    </w:p>
    <w:p w14:paraId="3C7FAC9A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omejitev op. polja omogočajo z lepljenjem na kožo,</w:t>
      </w:r>
    </w:p>
    <w:p w14:paraId="090D56FB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lepila so </w:t>
      </w:r>
      <w:proofErr w:type="spellStart"/>
      <w:r w:rsidRPr="00663952">
        <w:t>hipoalergijska</w:t>
      </w:r>
      <w:proofErr w:type="spellEnd"/>
      <w:r w:rsidRPr="00663952">
        <w:t>, zagotavljajo učinkovito lepljenje, koži prijazna in na koži ne povzročajo poškodb pri odstranjevanju,</w:t>
      </w:r>
    </w:p>
    <w:p w14:paraId="5FCE9627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preprečujejo </w:t>
      </w:r>
      <w:proofErr w:type="spellStart"/>
      <w:r w:rsidRPr="00663952">
        <w:t>podhlajanje</w:t>
      </w:r>
      <w:proofErr w:type="spellEnd"/>
      <w:r w:rsidRPr="00663952">
        <w:t xml:space="preserve"> bolnika,</w:t>
      </w:r>
    </w:p>
    <w:p w14:paraId="13632E23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negorljivi, </w:t>
      </w:r>
    </w:p>
    <w:p w14:paraId="5EEDB1A1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materiali morajo biti iz </w:t>
      </w:r>
      <w:r w:rsidRPr="00663952">
        <w:rPr>
          <w:shd w:val="clear" w:color="auto" w:fill="FFFFFF"/>
        </w:rPr>
        <w:t xml:space="preserve">2 slojnega </w:t>
      </w:r>
      <w:proofErr w:type="spellStart"/>
      <w:r w:rsidRPr="00663952">
        <w:rPr>
          <w:shd w:val="clear" w:color="auto" w:fill="FFFFFF"/>
        </w:rPr>
        <w:t>materiala,z</w:t>
      </w:r>
      <w:proofErr w:type="spellEnd"/>
      <w:r w:rsidRPr="00663952">
        <w:rPr>
          <w:shd w:val="clear" w:color="auto" w:fill="FFFFFF"/>
        </w:rPr>
        <w:t xml:space="preserve"> dodatno ojačitvijo pri </w:t>
      </w:r>
      <w:proofErr w:type="spellStart"/>
      <w:r w:rsidRPr="00663952">
        <w:rPr>
          <w:shd w:val="clear" w:color="auto" w:fill="FFFFFF"/>
        </w:rPr>
        <w:t>incizijskih</w:t>
      </w:r>
      <w:proofErr w:type="spellEnd"/>
      <w:r w:rsidRPr="00663952">
        <w:rPr>
          <w:shd w:val="clear" w:color="auto" w:fill="FFFFFF"/>
        </w:rPr>
        <w:t xml:space="preserve"> mestih ali 3 slojnega materiala(ortopedija)</w:t>
      </w:r>
    </w:p>
    <w:p w14:paraId="5FC4612D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zagotoviti morajo vpijanje in neprepustnost po celotni površini materiala,</w:t>
      </w:r>
    </w:p>
    <w:p w14:paraId="0BD0E693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izdelki nimajo »spomina«, so voljni za oblikovanje in se lepo prilegajo,</w:t>
      </w:r>
    </w:p>
    <w:p w14:paraId="682A461B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njihova uporaba ne sme predstavljati tveganja za uporabnika in bolnika,</w:t>
      </w:r>
    </w:p>
    <w:p w14:paraId="38D05632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ponudnik mora na zahtevo kupca predložiti tudi informacijo o uporabljenih testnih metodah in rezultate testiranj za ponujene proizvode,</w:t>
      </w:r>
    </w:p>
    <w:p w14:paraId="2B879495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izdelki in ovojnina ne smejo vsebovati </w:t>
      </w:r>
      <w:proofErr w:type="spellStart"/>
      <w:r w:rsidRPr="00663952">
        <w:t>latexa</w:t>
      </w:r>
      <w:proofErr w:type="spellEnd"/>
      <w:r w:rsidRPr="00663952">
        <w:t>,</w:t>
      </w:r>
    </w:p>
    <w:p w14:paraId="0B5BD87F" w14:textId="77777777" w:rsidR="00A03ECC" w:rsidRPr="009B4FC7" w:rsidRDefault="00A03ECC" w:rsidP="00A03ECC">
      <w:pPr>
        <w:numPr>
          <w:ilvl w:val="0"/>
          <w:numId w:val="2"/>
        </w:numPr>
        <w:jc w:val="both"/>
        <w:rPr>
          <w:szCs w:val="24"/>
        </w:rPr>
      </w:pPr>
      <w:r w:rsidRPr="009B4FC7">
        <w:rPr>
          <w:szCs w:val="24"/>
        </w:rPr>
        <w:t>ponudnik je dolžan v roku petih (5) delovnih dni po prejemu naročnikove zahteve dostaviti brezplačne sterilne vzorce</w:t>
      </w:r>
      <w:r w:rsidR="00B41DE7" w:rsidRPr="009B4FC7">
        <w:rPr>
          <w:szCs w:val="24"/>
        </w:rPr>
        <w:t xml:space="preserve">, </w:t>
      </w:r>
      <w:r w:rsidR="00B41DE7" w:rsidRPr="009B4FC7">
        <w:rPr>
          <w:szCs w:val="24"/>
          <w:lang w:eastAsia="en-US"/>
        </w:rPr>
        <w:t>če v tem roku ne bo mogel pravočasno dostaviti zahtevanih vzorcev, mora naročniku pisno po e-pošti na elektronski naslov naročnika zaprositi za podaljšanje roka, vendar največ za tri (3) delovne dni od prvotno določenega roka</w:t>
      </w:r>
      <w:r w:rsidR="008217FF" w:rsidRPr="009B4FC7">
        <w:rPr>
          <w:szCs w:val="24"/>
        </w:rPr>
        <w:t>,</w:t>
      </w:r>
    </w:p>
    <w:p w14:paraId="5D8D34BC" w14:textId="77777777" w:rsidR="00D06AE5" w:rsidRPr="00B41DE7" w:rsidRDefault="00D06AE5" w:rsidP="00A03ECC">
      <w:pPr>
        <w:numPr>
          <w:ilvl w:val="0"/>
          <w:numId w:val="2"/>
        </w:numPr>
        <w:jc w:val="both"/>
      </w:pPr>
      <w:r w:rsidRPr="00B41DE7">
        <w:t xml:space="preserve">za testiranje </w:t>
      </w:r>
      <w:r w:rsidR="00A03ECC" w:rsidRPr="00B41DE7">
        <w:t xml:space="preserve">bo naročnik </w:t>
      </w:r>
      <w:r w:rsidRPr="00B41DE7">
        <w:t xml:space="preserve">zahteval po </w:t>
      </w:r>
      <w:r w:rsidRPr="00B41DE7">
        <w:rPr>
          <w:b/>
          <w:bCs/>
        </w:rPr>
        <w:t>3 (tri)</w:t>
      </w:r>
      <w:r w:rsidR="00A03ECC" w:rsidRPr="00B41DE7">
        <w:rPr>
          <w:b/>
          <w:bCs/>
        </w:rPr>
        <w:t xml:space="preserve"> brezplačne sterilne </w:t>
      </w:r>
      <w:r w:rsidRPr="00B41DE7">
        <w:rPr>
          <w:b/>
          <w:bCs/>
        </w:rPr>
        <w:t>vzorce</w:t>
      </w:r>
      <w:r w:rsidR="00A03ECC" w:rsidRPr="00B41DE7">
        <w:rPr>
          <w:b/>
          <w:bCs/>
        </w:rPr>
        <w:t xml:space="preserve"> za vsak prijavljen artikel</w:t>
      </w:r>
      <w:r w:rsidRPr="00B41DE7">
        <w:t>,</w:t>
      </w:r>
    </w:p>
    <w:p w14:paraId="0D2CFDC5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v vseh specializiranih setih bomo obvezno testirali obvezilni material (tampone, zložence, trebušne komprese), </w:t>
      </w:r>
    </w:p>
    <w:p w14:paraId="12103082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ponudnik se mora zavezati, da v 48 urah od naročila, dostavi naročeno blago v bolnišnico, štejejo delovni dnevi (ne vikend in prazniki),</w:t>
      </w:r>
    </w:p>
    <w:p w14:paraId="122198B6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ponudnik se mora zavezati, da redno spremlja trende porabe sterilnega materiala, da ne bi prišlo do pomanjkanja sterilnih setov, kar bi vplivalo na proces dela v naši ustanovi, </w:t>
      </w:r>
    </w:p>
    <w:p w14:paraId="2DEC3B69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ponudnik se zaveže, da nam najmanj enkrat mesečno posreduje podatek o številu sterilnih setov, ki jih imamo še na voljo, </w:t>
      </w:r>
    </w:p>
    <w:p w14:paraId="5AAFF4F3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preden dokončno zmanjka sterilnih setov je potrebno pravočasno dati v izdelavo novo serijo setov, vendar nas je obvezno potrebno pred tem kontaktirati oz. se pozanimati ali se strinjamo z izdelavo nove serije sterilnih setov sterilnega operacijskega perila, </w:t>
      </w:r>
    </w:p>
    <w:p w14:paraId="2B54E4E5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 xml:space="preserve">ponudnik se zaveže, da nikakor ne bo spreminjal ali zmanjševal kvalitete izdelkov v setih, če bo potrebno dati v izdelavo novo serijo setov. Vsebina setov mora biti vedno identična setu, ki smo ga testirali in sprejeli kot optimalnega za naše potrebe. </w:t>
      </w:r>
    </w:p>
    <w:p w14:paraId="72DDFE21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ponudnik nas mora obveščati o morebitnih zapletih pri proizvodnji, kvaliteti in dobavi sterilnih setov, ter nam pravočasno ponuditi alternativne rešitve.</w:t>
      </w:r>
    </w:p>
    <w:p w14:paraId="496B2921" w14:textId="77777777" w:rsidR="00D06AE5" w:rsidRPr="00663952" w:rsidRDefault="00D06AE5" w:rsidP="00A03ECC">
      <w:pPr>
        <w:numPr>
          <w:ilvl w:val="0"/>
          <w:numId w:val="2"/>
        </w:numPr>
        <w:jc w:val="both"/>
      </w:pPr>
      <w:r w:rsidRPr="00663952">
        <w:t>pozicija lepilnega roba na komponentah je podčrtana v razpisnih pogojih vsebine setov</w:t>
      </w:r>
    </w:p>
    <w:p w14:paraId="2F15BB9E" w14:textId="77777777" w:rsidR="00D06AE5" w:rsidRPr="00663952" w:rsidRDefault="00D06AE5" w:rsidP="00A03ECC">
      <w:pPr>
        <w:ind w:left="720"/>
        <w:jc w:val="both"/>
      </w:pPr>
    </w:p>
    <w:p w14:paraId="6FCB7410" w14:textId="77777777" w:rsidR="00D06AE5" w:rsidRPr="00663952" w:rsidRDefault="00D06AE5">
      <w:pPr>
        <w:jc w:val="both"/>
      </w:pPr>
    </w:p>
    <w:p w14:paraId="6B307795" w14:textId="77777777" w:rsidR="00D06AE5" w:rsidRPr="00663952" w:rsidRDefault="00D06AE5">
      <w:pPr>
        <w:jc w:val="both"/>
      </w:pPr>
    </w:p>
    <w:p w14:paraId="3D686D04" w14:textId="77777777" w:rsidR="008217FF" w:rsidRPr="00663952" w:rsidRDefault="008217FF">
      <w:pPr>
        <w:jc w:val="both"/>
      </w:pPr>
    </w:p>
    <w:p w14:paraId="6A2AFCDB" w14:textId="77777777" w:rsidR="008217FF" w:rsidRPr="00663952" w:rsidRDefault="008217FF">
      <w:pPr>
        <w:jc w:val="both"/>
      </w:pPr>
    </w:p>
    <w:p w14:paraId="60005D48" w14:textId="556E06AF" w:rsidR="00D06AE5" w:rsidRPr="00663952" w:rsidRDefault="00D06AE5" w:rsidP="00D82097">
      <w:pPr>
        <w:jc w:val="both"/>
        <w:rPr>
          <w:b/>
        </w:rPr>
      </w:pPr>
      <w:r w:rsidRPr="00663952">
        <w:t>Tabela postavitve seta:</w:t>
      </w:r>
    </w:p>
    <w:p w14:paraId="0907874C" w14:textId="77777777" w:rsidR="00D06AE5" w:rsidRPr="00663952" w:rsidRDefault="00D06AE5">
      <w:pPr>
        <w:ind w:left="720"/>
        <w:jc w:val="both"/>
        <w:rPr>
          <w:b/>
        </w:rPr>
      </w:pPr>
    </w:p>
    <w:tbl>
      <w:tblPr>
        <w:tblW w:w="93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51"/>
        <w:gridCol w:w="7906"/>
      </w:tblGrid>
      <w:tr w:rsidR="00D06AE5" w:rsidRPr="00663952" w14:paraId="1A2639DE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00DE36EB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67ED93B6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POSTAVITEV SETA</w:t>
            </w:r>
          </w:p>
          <w:p w14:paraId="20488BC1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D06AE5" w:rsidRPr="00663952" w14:paraId="1BC8D65C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4786A97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Vrh seta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41F9CA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KOMPONENTE</w:t>
            </w:r>
          </w:p>
        </w:tc>
      </w:tr>
      <w:tr w:rsidR="00D06AE5" w:rsidRPr="00663952" w14:paraId="6C5AED37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434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4CBE" w14:textId="77777777" w:rsidR="00D06AE5" w:rsidRPr="00663952" w:rsidRDefault="00D06AE5">
            <w:pPr>
              <w:shd w:val="clear" w:color="auto" w:fill="FF3333"/>
            </w:pPr>
            <w:r w:rsidRPr="00663952">
              <w:rPr>
                <w:color w:val="000000"/>
              </w:rPr>
              <w:t>OP plašč za umito op med. sestro – na vrhu seta!  desno</w:t>
            </w:r>
          </w:p>
        </w:tc>
      </w:tr>
      <w:tr w:rsidR="00D06AE5" w:rsidRPr="00663952" w14:paraId="309C85D6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B3FC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A02C" w14:textId="77777777" w:rsidR="00D06AE5" w:rsidRPr="00663952" w:rsidRDefault="00D06AE5">
            <w:r w:rsidRPr="00663952">
              <w:rPr>
                <w:color w:val="000000"/>
              </w:rPr>
              <w:t>Papirnata škatla v katero je transparentno-pregledno zložen material- levo v setu</w:t>
            </w:r>
          </w:p>
        </w:tc>
      </w:tr>
      <w:tr w:rsidR="00D06AE5" w:rsidRPr="00663952" w14:paraId="205FCC5B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7320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A40A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</w:t>
            </w:r>
          </w:p>
        </w:tc>
      </w:tr>
      <w:tr w:rsidR="00D06AE5" w:rsidRPr="00663952" w14:paraId="1E8BED58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F85C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8235" w14:textId="77777777" w:rsidR="00D06AE5" w:rsidRPr="00663952" w:rsidRDefault="00D06AE5">
            <w:r w:rsidRPr="00663952">
              <w:rPr>
                <w:color w:val="000000"/>
              </w:rPr>
              <w:t>Brisačke</w:t>
            </w:r>
          </w:p>
        </w:tc>
      </w:tr>
      <w:tr w:rsidR="00D06AE5" w:rsidRPr="00663952" w14:paraId="102CC4CC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D046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2560" w14:textId="77777777" w:rsidR="00D06AE5" w:rsidRPr="00663952" w:rsidRDefault="00D06AE5">
            <w:pPr>
              <w:ind w:left="-21"/>
            </w:pPr>
            <w:r w:rsidRPr="00663952">
              <w:rPr>
                <w:color w:val="000000"/>
              </w:rPr>
              <w:t>Ostali kirurški plašči</w:t>
            </w:r>
          </w:p>
        </w:tc>
      </w:tr>
      <w:tr w:rsidR="00D06AE5" w:rsidRPr="00663952" w14:paraId="486916A0" w14:textId="77777777" w:rsidTr="00D82097"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66F52" w14:textId="77777777" w:rsidR="00D06AE5" w:rsidRPr="00663952" w:rsidRDefault="00D06AE5">
            <w:pPr>
              <w:jc w:val="center"/>
            </w:pPr>
            <w:r w:rsidRPr="00663952">
              <w:t>6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72E1" w14:textId="77777777" w:rsidR="00D06AE5" w:rsidRPr="00663952" w:rsidRDefault="00D06AE5">
            <w:pPr>
              <w:ind w:left="-21"/>
            </w:pPr>
            <w:r w:rsidRPr="00663952">
              <w:t>Ostale komponente</w:t>
            </w:r>
          </w:p>
        </w:tc>
      </w:tr>
      <w:tr w:rsidR="00D06AE5" w:rsidRPr="00663952" w14:paraId="365EDEB1" w14:textId="77777777" w:rsidTr="00D82097">
        <w:tblPrEx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DFC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AA9B" w14:textId="77777777" w:rsidR="00D06AE5" w:rsidRPr="00663952" w:rsidRDefault="00D06AE5">
            <w:pPr>
              <w:ind w:left="24"/>
            </w:pPr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- ovojnina seta</w:t>
            </w:r>
          </w:p>
        </w:tc>
      </w:tr>
    </w:tbl>
    <w:p w14:paraId="709209BC" w14:textId="77777777" w:rsidR="00D06AE5" w:rsidRPr="00663952" w:rsidRDefault="00D06AE5">
      <w:pPr>
        <w:rPr>
          <w:b/>
          <w:szCs w:val="24"/>
        </w:rPr>
      </w:pPr>
    </w:p>
    <w:p w14:paraId="2D8C5E8B" w14:textId="77777777" w:rsidR="00D06AE5" w:rsidRPr="00663952" w:rsidRDefault="00D06AE5">
      <w:pPr>
        <w:jc w:val="center"/>
        <w:rPr>
          <w:b/>
          <w:szCs w:val="24"/>
        </w:rPr>
      </w:pPr>
    </w:p>
    <w:p w14:paraId="7D13CE0A" w14:textId="77777777" w:rsidR="00D06AE5" w:rsidRPr="00663952" w:rsidRDefault="00D06AE5">
      <w:pPr>
        <w:jc w:val="center"/>
        <w:rPr>
          <w:b/>
          <w:szCs w:val="24"/>
        </w:rPr>
      </w:pPr>
      <w:r w:rsidRPr="00663952">
        <w:rPr>
          <w:b/>
          <w:szCs w:val="24"/>
        </w:rPr>
        <w:t>VSEBINE SETOV OPERACIJSKEGA PERILA</w:t>
      </w:r>
    </w:p>
    <w:p w14:paraId="7BD443C6" w14:textId="77777777" w:rsidR="00D06AE5" w:rsidRPr="00663952" w:rsidRDefault="00D06AE5">
      <w:pPr>
        <w:jc w:val="center"/>
        <w:rPr>
          <w:b/>
          <w:szCs w:val="24"/>
        </w:rPr>
      </w:pPr>
    </w:p>
    <w:p w14:paraId="193903BC" w14:textId="77777777" w:rsidR="00D06AE5" w:rsidRPr="00663952" w:rsidRDefault="00D06AE5">
      <w:pPr>
        <w:jc w:val="center"/>
        <w:rPr>
          <w:b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684"/>
        <w:gridCol w:w="1312"/>
      </w:tblGrid>
      <w:tr w:rsidR="00D06AE5" w:rsidRPr="00663952" w14:paraId="4EA63AB5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3B510010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2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D7C4B91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rFonts w:eastAsia="Times New Roman"/>
                <w:b/>
                <w:color w:val="000000"/>
                <w:szCs w:val="24"/>
              </w:rPr>
              <w:t xml:space="preserve"> </w:t>
            </w:r>
            <w:r w:rsidRPr="00663952">
              <w:rPr>
                <w:b/>
                <w:color w:val="000000"/>
                <w:szCs w:val="24"/>
              </w:rPr>
              <w:t>UNIVERZALNI SET- OJAČAN</w:t>
            </w:r>
          </w:p>
          <w:p w14:paraId="146BC6C8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05B5969D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225FC21B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2000 kom</w:t>
            </w:r>
          </w:p>
        </w:tc>
      </w:tr>
      <w:tr w:rsidR="00D06AE5" w:rsidRPr="00663952" w14:paraId="178590D0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A2714BC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853481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E0255E2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5AA56E4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E81B23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1334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A3CF0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Rjuha za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inštrumentarsko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mizo ojačana min.150x190 cm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719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5B5C0C6E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09F254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6684" w:type="dxa"/>
            <w:tcBorders>
              <w:left w:val="single" w:sz="4" w:space="0" w:color="000000"/>
              <w:bottom w:val="single" w:sz="4" w:space="0" w:color="000000"/>
            </w:tcBorders>
          </w:tcPr>
          <w:p w14:paraId="24664B48" w14:textId="77777777" w:rsidR="00D06AE5" w:rsidRPr="00663952" w:rsidRDefault="00D06AE5">
            <w:pPr>
              <w:rPr>
                <w:color w:val="000000"/>
                <w:shd w:val="clear" w:color="auto" w:fill="FFFFFF"/>
              </w:rPr>
            </w:pPr>
            <w:r w:rsidRPr="00663952">
              <w:rPr>
                <w:color w:val="000000"/>
                <w:shd w:val="clear" w:color="auto" w:fill="FFFFFF"/>
              </w:rPr>
              <w:t>Rjuha ojačana anestezija min. 225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u w:val="single"/>
                <w:shd w:val="clear" w:color="auto" w:fill="FFFFFF"/>
              </w:rPr>
              <w:t>270</w:t>
            </w:r>
            <w:r w:rsidRPr="00663952">
              <w:rPr>
                <w:color w:val="000000"/>
                <w:shd w:val="clear" w:color="auto" w:fill="FFFFFF"/>
              </w:rPr>
              <w:t xml:space="preserve"> cm, z lepilnim robom </w:t>
            </w:r>
          </w:p>
          <w:p w14:paraId="0362DEA7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širine 5 cm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69D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6E935DE7" w14:textId="77777777">
        <w:trPr>
          <w:trHeight w:val="244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5B6D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3857B" w14:textId="77777777" w:rsidR="00D06AE5" w:rsidRPr="00663952" w:rsidRDefault="00D06AE5">
            <w:pPr>
              <w:rPr>
                <w:color w:val="000000"/>
                <w:shd w:val="clear" w:color="auto" w:fill="FFFFFF"/>
              </w:rPr>
            </w:pPr>
            <w:r w:rsidRPr="00663952">
              <w:rPr>
                <w:color w:val="000000"/>
                <w:shd w:val="clear" w:color="auto" w:fill="FFFFFF"/>
              </w:rPr>
              <w:t xml:space="preserve">Rjuha ojačana min. </w:t>
            </w:r>
            <w:r w:rsidRPr="00663952">
              <w:rPr>
                <w:color w:val="000000"/>
                <w:u w:val="single"/>
                <w:shd w:val="clear" w:color="auto" w:fill="FFFFFF"/>
              </w:rPr>
              <w:t>225</w:t>
            </w:r>
            <w:r w:rsidR="000E6973" w:rsidRPr="00663952">
              <w:rPr>
                <w:color w:val="000000"/>
                <w:u w:val="single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240 cm, z lepilnim robom</w:t>
            </w:r>
          </w:p>
          <w:p w14:paraId="4334AECD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širine 5 cm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D6B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156605FF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4EB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CC2C" w14:textId="77777777" w:rsidR="00D06AE5" w:rsidRPr="00663952" w:rsidRDefault="00D06AE5">
            <w:pPr>
              <w:rPr>
                <w:color w:val="000000"/>
                <w:shd w:val="clear" w:color="auto" w:fill="FFFFFF"/>
              </w:rPr>
            </w:pPr>
            <w:r w:rsidRPr="00663952">
              <w:rPr>
                <w:color w:val="000000"/>
                <w:shd w:val="clear" w:color="auto" w:fill="FFFFFF"/>
              </w:rPr>
              <w:t>Kompresa ojačana min. 90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u w:val="single"/>
                <w:shd w:val="clear" w:color="auto" w:fill="FFFFFF"/>
              </w:rPr>
              <w:t>110</w:t>
            </w:r>
            <w:r w:rsidRPr="00663952">
              <w:rPr>
                <w:color w:val="000000"/>
                <w:shd w:val="clear" w:color="auto" w:fill="FFFFFF"/>
              </w:rPr>
              <w:t xml:space="preserve"> cm, z lepilnim robom</w:t>
            </w:r>
          </w:p>
          <w:p w14:paraId="6CF66EBA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(dolžine 90 cm,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širine 5 cm)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BEF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2</w:t>
            </w:r>
          </w:p>
        </w:tc>
      </w:tr>
      <w:tr w:rsidR="00D06AE5" w:rsidRPr="00663952" w14:paraId="75BEA91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B47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744B7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Prevleka za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Mayo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mizo min.80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145 cm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0F5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1E5D15B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ADC9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E1820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Tamponi št. 6, s kontrolno nitko, tkani (diameter 50)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5A1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10</w:t>
            </w:r>
          </w:p>
        </w:tc>
      </w:tr>
      <w:tr w:rsidR="00D06AE5" w:rsidRPr="00663952" w14:paraId="0510FD4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72D3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EEDCD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Tamponi št. 4, s kontrolno nitko, tkani (diameter 39)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A25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10</w:t>
            </w:r>
          </w:p>
        </w:tc>
      </w:tr>
      <w:tr w:rsidR="00D06AE5" w:rsidRPr="00663952" w14:paraId="1B59517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07BF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03B93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Zloženci 12-slojni, 10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20 cm, s kontrolno nitko, tkani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AA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5</w:t>
            </w:r>
          </w:p>
        </w:tc>
      </w:tr>
      <w:tr w:rsidR="00D06AE5" w:rsidRPr="00663952" w14:paraId="4CCE815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6330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1026A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Samolepilni obliž z vpojno blazinico min. 15 x 10 cm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790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4E904A08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511D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10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95AA3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Rezilo za skalpel št. 10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05A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5B76B75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4EC8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1AAF0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Rezilo za skalpel št. 20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9B1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7A82279E" w14:textId="77777777">
        <w:trPr>
          <w:trHeight w:val="586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3B46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DD287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trakovoma velikosti 3,5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548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4710FCE7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6E36D16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13</w:t>
            </w:r>
          </w:p>
        </w:tc>
        <w:tc>
          <w:tcPr>
            <w:tcW w:w="6684" w:type="dxa"/>
            <w:tcBorders>
              <w:left w:val="single" w:sz="4" w:space="0" w:color="000000"/>
              <w:bottom w:val="single" w:sz="4" w:space="0" w:color="000000"/>
            </w:tcBorders>
          </w:tcPr>
          <w:p w14:paraId="480C6A1B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Trak lepilni 9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50 cm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7A3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65E1A27B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1C3111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14</w:t>
            </w:r>
          </w:p>
        </w:tc>
        <w:tc>
          <w:tcPr>
            <w:tcW w:w="6684" w:type="dxa"/>
            <w:tcBorders>
              <w:left w:val="single" w:sz="4" w:space="0" w:color="000000"/>
              <w:bottom w:val="single" w:sz="4" w:space="0" w:color="000000"/>
            </w:tcBorders>
          </w:tcPr>
          <w:p w14:paraId="6373A420" w14:textId="77777777" w:rsidR="00D06AE5" w:rsidRPr="00663952" w:rsidRDefault="00D06AE5">
            <w:proofErr w:type="spellStart"/>
            <w:r w:rsidRPr="00663952">
              <w:rPr>
                <w:color w:val="000000"/>
                <w:shd w:val="clear" w:color="auto" w:fill="FFFFFF"/>
              </w:rPr>
              <w:t>Pvc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patena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500 ml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5AB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00FE96A3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C232DC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6684" w:type="dxa"/>
            <w:tcBorders>
              <w:left w:val="single" w:sz="4" w:space="0" w:color="000000"/>
              <w:bottom w:val="single" w:sz="4" w:space="0" w:color="000000"/>
            </w:tcBorders>
          </w:tcPr>
          <w:p w14:paraId="0C9F6CF5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Op. plašč standard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spunlace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XL (dolžina 150 cm) 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A1A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3</w:t>
            </w:r>
          </w:p>
        </w:tc>
      </w:tr>
      <w:tr w:rsidR="00D06AE5" w:rsidRPr="00663952" w14:paraId="36607B14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1E5997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16</w:t>
            </w:r>
          </w:p>
        </w:tc>
        <w:tc>
          <w:tcPr>
            <w:tcW w:w="6684" w:type="dxa"/>
            <w:tcBorders>
              <w:left w:val="single" w:sz="4" w:space="0" w:color="000000"/>
              <w:bottom w:val="single" w:sz="4" w:space="0" w:color="000000"/>
            </w:tcBorders>
          </w:tcPr>
          <w:p w14:paraId="203C8707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Vpojne brisače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E9F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4</w:t>
            </w:r>
          </w:p>
        </w:tc>
      </w:tr>
    </w:tbl>
    <w:p w14:paraId="1DE1EB9A" w14:textId="77777777" w:rsidR="00D06AE5" w:rsidRPr="00663952" w:rsidRDefault="00D06AE5" w:rsidP="00377F44">
      <w:pPr>
        <w:rPr>
          <w:b/>
          <w:szCs w:val="24"/>
        </w:rPr>
      </w:pPr>
    </w:p>
    <w:p w14:paraId="7F1838ED" w14:textId="77777777" w:rsidR="00D06AE5" w:rsidRPr="00663952" w:rsidRDefault="00D06AE5">
      <w:pPr>
        <w:jc w:val="center"/>
        <w:rPr>
          <w:b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86"/>
        <w:gridCol w:w="6663"/>
        <w:gridCol w:w="1401"/>
      </w:tblGrid>
      <w:tr w:rsidR="00D06AE5" w:rsidRPr="00663952" w14:paraId="0228C651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F4CCEF6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0AC9EBE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OTROŠKI SET -</w:t>
            </w:r>
            <w:r w:rsidR="0016503B" w:rsidRPr="00663952">
              <w:rPr>
                <w:b/>
                <w:color w:val="000000"/>
                <w:szCs w:val="24"/>
              </w:rPr>
              <w:t xml:space="preserve"> </w:t>
            </w:r>
            <w:r w:rsidRPr="00663952">
              <w:rPr>
                <w:b/>
                <w:color w:val="000000"/>
                <w:szCs w:val="24"/>
              </w:rPr>
              <w:t>OJAČAN</w:t>
            </w:r>
          </w:p>
          <w:p w14:paraId="19529DAB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117756E8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2A4DB51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200 kom</w:t>
            </w:r>
          </w:p>
        </w:tc>
      </w:tr>
      <w:tr w:rsidR="00D06AE5" w:rsidRPr="00663952" w14:paraId="6197A33C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14CC32D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8E8869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B7F44C2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5C7DCFB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4C4E4BC5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E0E4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5F588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ojačana mizo min.150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190 cm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506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2602D1B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2BDA1E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lastRenderedPageBreak/>
              <w:t>2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6FF9E75F" w14:textId="77777777" w:rsidR="00D06AE5" w:rsidRPr="00663952" w:rsidRDefault="00D06AE5">
            <w:r w:rsidRPr="00663952">
              <w:rPr>
                <w:color w:val="000000"/>
              </w:rPr>
              <w:t>Rjuha ojačana min. 180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  <w:u w:val="single"/>
              </w:rPr>
              <w:t>240</w:t>
            </w:r>
            <w:r w:rsidRPr="00663952">
              <w:rPr>
                <w:color w:val="000000"/>
              </w:rPr>
              <w:t xml:space="preserve"> cm z lepilnim robom</w:t>
            </w:r>
            <w:r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</w:rPr>
              <w:t>širine 2,5 cm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257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A4AFD78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4DB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4FDFC" w14:textId="77777777" w:rsidR="00D06AE5" w:rsidRPr="00663952" w:rsidRDefault="00D06AE5">
            <w:r w:rsidRPr="00663952">
              <w:rPr>
                <w:color w:val="000000"/>
              </w:rPr>
              <w:t>Rjuha ojačana min. 180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  <w:u w:val="single"/>
              </w:rPr>
              <w:t>200</w:t>
            </w:r>
            <w:r w:rsidR="000E6973" w:rsidRPr="00663952">
              <w:rPr>
                <w:color w:val="000000"/>
                <w:u w:val="single"/>
              </w:rPr>
              <w:t xml:space="preserve"> </w:t>
            </w:r>
            <w:r w:rsidRPr="00663952">
              <w:rPr>
                <w:color w:val="000000"/>
              </w:rPr>
              <w:t xml:space="preserve">cm  z lepilnim robom </w:t>
            </w:r>
            <w:r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</w:rPr>
              <w:t>širine 2,5 cm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6F4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35A938C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AC14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5B514" w14:textId="77777777" w:rsidR="00D06AE5" w:rsidRPr="00663952" w:rsidRDefault="00D06AE5">
            <w:r w:rsidRPr="00663952">
              <w:rPr>
                <w:color w:val="000000"/>
              </w:rPr>
              <w:t>Kompresa ojačana min. 75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  <w:u w:val="single"/>
              </w:rPr>
              <w:t>90</w:t>
            </w:r>
            <w:r w:rsidRPr="00663952">
              <w:rPr>
                <w:color w:val="000000"/>
              </w:rPr>
              <w:t xml:space="preserve"> cm,  z lepilnim robom širine 2,5 cm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BCD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160029ED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B484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0FE0D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 cm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F0F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19CCE3C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F5520E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1FDCBD93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Tamponi št. 6, s kontrolno nitko, tkani (diameter 50)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80F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10</w:t>
            </w:r>
          </w:p>
        </w:tc>
      </w:tr>
      <w:tr w:rsidR="00D06AE5" w:rsidRPr="00663952" w14:paraId="0C62B06A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7A0934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063E456A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Tamponi št. 4, s kontrolno nitko, tkani (diameter 39)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F5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10</w:t>
            </w:r>
          </w:p>
        </w:tc>
      </w:tr>
      <w:tr w:rsidR="00D06AE5" w:rsidRPr="00663952" w14:paraId="16A5F3D9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683E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E69D8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Zloženci 12-slojni, 10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12,5 cm, s kontrolno nitko, tkani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36C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4870C4F9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788871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4BB3BDEC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Rezilo za skalpel št. 15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D9A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2516C5B4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1595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A3D1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trakovoma velikosti 3,5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65C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05BC8B7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5AB586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496AD18A" w14:textId="77777777" w:rsidR="00D06AE5" w:rsidRPr="00663952" w:rsidRDefault="00D06AE5">
            <w:proofErr w:type="spellStart"/>
            <w:r w:rsidRPr="00663952">
              <w:rPr>
                <w:color w:val="000000"/>
                <w:shd w:val="clear" w:color="auto" w:fill="FFFFFF"/>
              </w:rPr>
              <w:t>Pvc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patena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500 ml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737A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1C0E166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3C2FF39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169FC869" w14:textId="77777777" w:rsidR="00D06AE5" w:rsidRPr="00663952" w:rsidRDefault="00D06AE5">
            <w:r w:rsidRPr="00663952">
              <w:rPr>
                <w:color w:val="000000"/>
              </w:rPr>
              <w:t>Op. plašč standard XL (dolžina 150 cm)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299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65B350BF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F93C17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</w:tcPr>
          <w:p w14:paraId="62721A5E" w14:textId="77777777" w:rsidR="00D06AE5" w:rsidRPr="00663952" w:rsidRDefault="00D06AE5">
            <w:r w:rsidRPr="00663952">
              <w:rPr>
                <w:color w:val="000000"/>
              </w:rPr>
              <w:t xml:space="preserve">Vpojne brisače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791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</w:tbl>
    <w:p w14:paraId="2B2DABD8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p w14:paraId="12264BFF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p w14:paraId="623E36E6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p w14:paraId="07CCF76A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tbl>
      <w:tblPr>
        <w:tblW w:w="9350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273"/>
        <w:gridCol w:w="6764"/>
        <w:gridCol w:w="1313"/>
      </w:tblGrid>
      <w:tr w:rsidR="00D06AE5" w:rsidRPr="00663952" w14:paraId="2CC43387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D3C5986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4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F435679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LAPAROSKOPSKI SET- OJAČAN</w:t>
            </w:r>
          </w:p>
          <w:p w14:paraId="05595646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4F4F67B6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344A985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1200 kom</w:t>
            </w:r>
          </w:p>
        </w:tc>
      </w:tr>
      <w:tr w:rsidR="00D06AE5" w:rsidRPr="00663952" w14:paraId="43136FB6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DF992AA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Zap.št</w:t>
            </w:r>
            <w:proofErr w:type="spellEnd"/>
            <w:r w:rsidRPr="00663952">
              <w:rPr>
                <w:b/>
                <w:color w:val="000000"/>
              </w:rPr>
              <w:t>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A7C6EA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2AEEAD8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4B742DF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990D495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167F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D65B0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min.150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190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E25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F77EACF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8107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CE293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Laparoskopska</w:t>
            </w:r>
            <w:proofErr w:type="spellEnd"/>
            <w:r w:rsidRPr="00663952">
              <w:rPr>
                <w:color w:val="000000"/>
              </w:rPr>
              <w:t xml:space="preserve"> T  rjuha z integriranimi všitki za noge-hlačnicami,  min. 260/200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x 335 cm, abdominalna odprtina </w:t>
            </w:r>
            <w:proofErr w:type="spellStart"/>
            <w:r w:rsidRPr="00663952">
              <w:rPr>
                <w:color w:val="000000"/>
              </w:rPr>
              <w:t>max</w:t>
            </w:r>
            <w:proofErr w:type="spellEnd"/>
            <w:r w:rsidRPr="00663952">
              <w:rPr>
                <w:color w:val="000000"/>
              </w:rPr>
              <w:t>. 28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32 cm, z lepljivim robom odprtine in trakovi za fiksacijo cevi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FB78" w14:textId="77777777" w:rsidR="00D06AE5" w:rsidRPr="00663952" w:rsidRDefault="007B1DA7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D06AE5" w:rsidRPr="00663952" w14:paraId="0D9BBE12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7D43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5846B" w14:textId="77777777" w:rsidR="00D06AE5" w:rsidRPr="00663952" w:rsidRDefault="00D06AE5">
            <w:r w:rsidRPr="00663952">
              <w:rPr>
                <w:color w:val="000000"/>
              </w:rPr>
              <w:t>Teleskopsko zložena, transparentna prevleka za kamero 13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250 cm, z možnostjo, da  se na optiko fiksira z lepilnim trakom, na distalnem koncu je integriran karton, da se lepše  razpre in lažje povleče folijo preko kamere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E47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AC651A6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77B8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AAC5B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>Pritrdilni trak za fiksacijo cevi (samolepilni kvadrat v velikosti 9</w:t>
            </w:r>
            <w:r w:rsidR="000E6973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0E6973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EF6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F9E18D1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73F5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5FE58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min.80 x 145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349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0D1FC9C" w14:textId="77777777" w:rsidTr="00A03ECC">
        <w:trPr>
          <w:trHeight w:val="37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AE31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6C90B" w14:textId="77777777" w:rsidR="00D06AE5" w:rsidRPr="00663952" w:rsidRDefault="00D06AE5">
            <w:r w:rsidRPr="00663952">
              <w:rPr>
                <w:color w:val="000000"/>
              </w:rPr>
              <w:t>Tkani tamponi št.6, s kontrolno nitko(diameter 50)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5CC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08EA805E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48B6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4674C" w14:textId="77777777" w:rsidR="00D06AE5" w:rsidRPr="00663952" w:rsidRDefault="00D06AE5">
            <w:r w:rsidRPr="00663952">
              <w:rPr>
                <w:color w:val="000000"/>
              </w:rPr>
              <w:t>Tkani zloženci 12 – slojni, 10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20 cm, s kontrolno nitko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D08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7FB0F6DC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B3CA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312AD" w14:textId="77777777" w:rsidR="00D06AE5" w:rsidRPr="00663952" w:rsidRDefault="00D06AE5">
            <w:r w:rsidRPr="00663952">
              <w:rPr>
                <w:color w:val="000000"/>
              </w:rPr>
              <w:t>Zloženci tkani,  8 – slojni, 5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 cm, s kontrolno nitko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289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5</w:t>
            </w:r>
          </w:p>
        </w:tc>
      </w:tr>
      <w:tr w:rsidR="00D06AE5" w:rsidRPr="00663952" w14:paraId="7061EF6C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B56A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7FA8B" w14:textId="77777777" w:rsidR="00D06AE5" w:rsidRPr="00663952" w:rsidRDefault="00D06AE5">
            <w:r w:rsidRPr="00663952">
              <w:rPr>
                <w:color w:val="000000"/>
              </w:rPr>
              <w:t>Aspirator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Yankauer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24, 350 cm s kontrolo vakuma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70F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BBC38AD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B02C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7B3B7" w14:textId="77777777" w:rsidR="00D06AE5" w:rsidRPr="00663952" w:rsidRDefault="00D06AE5">
            <w:r w:rsidRPr="00663952">
              <w:rPr>
                <w:color w:val="000000"/>
              </w:rPr>
              <w:t>Brizgalka 10 ml, kateter nastavek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385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2EC941D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FAE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3156E" w14:textId="77777777" w:rsidR="00D06AE5" w:rsidRPr="00663952" w:rsidRDefault="00D06AE5">
            <w:r w:rsidRPr="00663952">
              <w:rPr>
                <w:color w:val="000000"/>
              </w:rPr>
              <w:t>Op. trak min 9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DD5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4C9209A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B0A0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BB0AA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 10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9</w:t>
            </w:r>
            <w:r w:rsidR="000E6973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cm,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3D9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0A98FD23" w14:textId="77777777" w:rsidTr="00A03ECC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2F47DC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89055F" w14:textId="77777777" w:rsidR="00D06AE5" w:rsidRPr="00663952" w:rsidRDefault="00D06AE5">
            <w:r w:rsidRPr="00663952">
              <w:rPr>
                <w:color w:val="000000"/>
              </w:rPr>
              <w:t>Rezilo za skalpel št. 11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9FC01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6264859" w14:textId="77777777" w:rsidTr="00A03ECC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5D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E61C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FD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9E63CCD" w14:textId="77777777" w:rsidTr="00A03ECC"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26F4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62B9E7" w14:textId="77777777" w:rsidR="00D06AE5" w:rsidRPr="00663952" w:rsidRDefault="00D06AE5">
            <w:r w:rsidRPr="00663952">
              <w:rPr>
                <w:color w:val="000000"/>
              </w:rPr>
              <w:t>Operacijski plašč standard XL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899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3A0419B0" w14:textId="77777777" w:rsidTr="00A03ECC"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70B76C8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764" w:type="dxa"/>
            <w:tcBorders>
              <w:left w:val="single" w:sz="4" w:space="0" w:color="000000"/>
              <w:bottom w:val="single" w:sz="4" w:space="0" w:color="000000"/>
            </w:tcBorders>
          </w:tcPr>
          <w:p w14:paraId="47CC1C2A" w14:textId="77777777" w:rsidR="00D06AE5" w:rsidRPr="00663952" w:rsidRDefault="00D06AE5"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40E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</w:tbl>
    <w:p w14:paraId="4A5A5645" w14:textId="77777777" w:rsidR="00D06AE5" w:rsidRDefault="00D06AE5">
      <w:pPr>
        <w:jc w:val="center"/>
        <w:rPr>
          <w:b/>
          <w:color w:val="000000"/>
          <w:szCs w:val="24"/>
        </w:rPr>
      </w:pPr>
    </w:p>
    <w:p w14:paraId="651EC77F" w14:textId="77777777" w:rsidR="00745536" w:rsidRDefault="00745536">
      <w:pPr>
        <w:jc w:val="center"/>
        <w:rPr>
          <w:b/>
          <w:color w:val="000000"/>
          <w:szCs w:val="24"/>
        </w:rPr>
      </w:pPr>
    </w:p>
    <w:p w14:paraId="4898809D" w14:textId="77777777" w:rsidR="00745536" w:rsidRPr="00663952" w:rsidRDefault="00745536">
      <w:pPr>
        <w:jc w:val="center"/>
        <w:rPr>
          <w:b/>
          <w:color w:val="000000"/>
          <w:szCs w:val="24"/>
        </w:rPr>
      </w:pPr>
    </w:p>
    <w:p w14:paraId="06AC6D09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6647990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1FDFAF30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lastRenderedPageBreak/>
              <w:t>SKLOP 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35091C3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SET ZA VARICE</w:t>
            </w:r>
          </w:p>
          <w:p w14:paraId="24F4D110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5F0529E1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6424791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600 kom</w:t>
            </w:r>
          </w:p>
        </w:tc>
      </w:tr>
      <w:tr w:rsidR="00D06AE5" w:rsidRPr="00663952" w14:paraId="776061F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3C6FB5C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3A5D36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BAB4412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245F4ED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51650F8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8AE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0BCC8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min.150 x 190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02D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6F0544F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2D11A00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18345122" w14:textId="77777777" w:rsidR="00D06AE5" w:rsidRPr="00663952" w:rsidRDefault="00D06AE5">
            <w:r w:rsidRPr="00663952">
              <w:rPr>
                <w:color w:val="000000"/>
              </w:rPr>
              <w:t xml:space="preserve">Rjuha z lepilnim robom (L) min. 150 x </w:t>
            </w:r>
            <w:r w:rsidRPr="00663952">
              <w:rPr>
                <w:color w:val="000000"/>
                <w:u w:val="single"/>
              </w:rPr>
              <w:t>240</w:t>
            </w:r>
            <w:r w:rsidRPr="00663952">
              <w:rPr>
                <w:color w:val="000000"/>
              </w:rPr>
              <w:t xml:space="preserve"> cm 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481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2069230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6CDF110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49CE11B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U-rjuha z lepilnim robom min. 225 x 260 cm, z odprtino 10 x 100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cm,ojačana</w:t>
            </w:r>
            <w:proofErr w:type="spellEnd"/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9F0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0E25D7A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122F47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5090F1D" w14:textId="77777777" w:rsidR="00D06AE5" w:rsidRPr="00663952" w:rsidRDefault="00D06AE5">
            <w:r w:rsidRPr="00663952">
              <w:rPr>
                <w:color w:val="000000"/>
              </w:rPr>
              <w:t xml:space="preserve">Rjuha lepilna min. </w:t>
            </w:r>
            <w:r w:rsidRPr="00663952">
              <w:rPr>
                <w:color w:val="000000"/>
                <w:u w:val="single"/>
              </w:rPr>
              <w:t>175</w:t>
            </w:r>
            <w:r w:rsidRPr="00663952">
              <w:rPr>
                <w:color w:val="000000"/>
              </w:rPr>
              <w:t xml:space="preserve"> x 180 cm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978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DB23530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8BF7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80F6" w14:textId="77777777" w:rsidR="00D06AE5" w:rsidRPr="00663952" w:rsidRDefault="00D06AE5">
            <w:r w:rsidRPr="00663952">
              <w:rPr>
                <w:color w:val="000000"/>
              </w:rPr>
              <w:t>Tkani tamponi št. 6, s kontrolno nitko (diameter 50)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4ED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55AD308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F520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B6781" w14:textId="77777777" w:rsidR="00D06AE5" w:rsidRPr="00663952" w:rsidRDefault="00D06AE5">
            <w:r w:rsidRPr="00663952">
              <w:rPr>
                <w:color w:val="000000"/>
              </w:rPr>
              <w:t>Tkani zloženci 12 – slojni, 10 x 20 cm, s kontrolno nitko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B54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416B859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C36E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3707E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Velcro</w:t>
            </w:r>
            <w:proofErr w:type="spellEnd"/>
            <w:r w:rsidRPr="00663952">
              <w:rPr>
                <w:color w:val="000000"/>
              </w:rPr>
              <w:t xml:space="preserve"> ježek 2 x 23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88B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F6E206B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4F15197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8D3F63B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0E6973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0E6973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104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1F8E69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E996A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04A9A" w14:textId="77777777" w:rsidR="00D06AE5" w:rsidRPr="00663952" w:rsidRDefault="00D06AE5">
            <w:pPr>
              <w:snapToGrid w:val="0"/>
            </w:pPr>
            <w:r w:rsidRPr="00663952">
              <w:rPr>
                <w:color w:val="000000"/>
                <w:shd w:val="clear" w:color="auto" w:fill="FFFFFF"/>
              </w:rPr>
              <w:t>Teleskopsko zložena, transparentna prevleka  za UZ sondo, velikosti 15x 244 cm z dodatnim  sterilnim gelom  20 ml in 2x elastično gumico (da objame glavo sonde)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E0A4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6AA5600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4B32829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t>10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1818B019" w14:textId="77777777" w:rsidR="00D06AE5" w:rsidRPr="00663952" w:rsidRDefault="00D06AE5">
            <w:pPr>
              <w:snapToGrid w:val="0"/>
            </w:pPr>
            <w:r w:rsidRPr="00663952">
              <w:t>KRATKO Elastični povoj 12cm x 5m, sestavljen 64%bombaža, 34%poliamida in 2%elastana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64A9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08188C5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FB21717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t>11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E2CA612" w14:textId="77777777" w:rsidR="00D06AE5" w:rsidRPr="00663952" w:rsidRDefault="00D06AE5">
            <w:pPr>
              <w:snapToGrid w:val="0"/>
            </w:pPr>
            <w:r w:rsidRPr="00663952">
              <w:t xml:space="preserve">Brizgalka 10 ml </w:t>
            </w:r>
            <w:proofErr w:type="spellStart"/>
            <w:r w:rsidRPr="00663952">
              <w:t>luer</w:t>
            </w:r>
            <w:proofErr w:type="spellEnd"/>
            <w:r w:rsidRPr="00663952">
              <w:t xml:space="preserve"> </w:t>
            </w:r>
            <w:proofErr w:type="spellStart"/>
            <w:r w:rsidRPr="00663952">
              <w:t>lock</w:t>
            </w:r>
            <w:proofErr w:type="spellEnd"/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CC7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31123B5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468DC89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t>12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5E14E0F" w14:textId="77777777" w:rsidR="00D06AE5" w:rsidRPr="00663952" w:rsidRDefault="00D06AE5">
            <w:pPr>
              <w:snapToGrid w:val="0"/>
            </w:pPr>
            <w:r w:rsidRPr="00663952">
              <w:t>Igla 1,2</w:t>
            </w:r>
            <w:r w:rsidR="007725B2" w:rsidRPr="00663952">
              <w:t xml:space="preserve"> </w:t>
            </w:r>
            <w:r w:rsidRPr="00663952">
              <w:t>x 50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6A92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5DD55B5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39380DD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t>13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CC37B47" w14:textId="77777777" w:rsidR="00D06AE5" w:rsidRPr="00663952" w:rsidRDefault="00D06AE5">
            <w:pPr>
              <w:snapToGrid w:val="0"/>
            </w:pPr>
            <w:r w:rsidRPr="00663952">
              <w:t>Igla 0,8</w:t>
            </w:r>
            <w:r w:rsidR="007725B2" w:rsidRPr="00663952">
              <w:t xml:space="preserve"> </w:t>
            </w:r>
            <w:r w:rsidRPr="00663952">
              <w:t>x 50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06D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92D8623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72DB92D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t>14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025C492" w14:textId="77777777" w:rsidR="00D06AE5" w:rsidRPr="00663952" w:rsidRDefault="00D06AE5">
            <w:pPr>
              <w:snapToGrid w:val="0"/>
            </w:pPr>
            <w:r w:rsidRPr="00663952">
              <w:t>Igla 0,6</w:t>
            </w:r>
            <w:r w:rsidR="007725B2" w:rsidRPr="00663952">
              <w:t xml:space="preserve"> </w:t>
            </w:r>
            <w:r w:rsidRPr="00663952">
              <w:t>x 50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EAF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5D8C02C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27FB63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87E6374" w14:textId="77777777" w:rsidR="00D06AE5" w:rsidRPr="00663952" w:rsidRDefault="00D06AE5">
            <w:pPr>
              <w:snapToGrid w:val="0"/>
            </w:pPr>
            <w:proofErr w:type="spellStart"/>
            <w:r w:rsidRPr="00663952">
              <w:t>Pvc</w:t>
            </w:r>
            <w:proofErr w:type="spellEnd"/>
            <w:r w:rsidRPr="00663952">
              <w:t xml:space="preserve"> </w:t>
            </w:r>
            <w:proofErr w:type="spellStart"/>
            <w:r w:rsidRPr="00663952">
              <w:t>patena</w:t>
            </w:r>
            <w:proofErr w:type="spellEnd"/>
            <w:r w:rsidRPr="00663952">
              <w:t xml:space="preserve"> 500 ml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1C33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CF0A84D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2751245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EBD49A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Op. plašč standard XL 150 cm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FE3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1614A1ED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2775526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AE76813" w14:textId="77777777" w:rsidR="00D06AE5" w:rsidRPr="00663952" w:rsidRDefault="00D06AE5">
            <w:r w:rsidRPr="00663952">
              <w:rPr>
                <w:color w:val="000000"/>
              </w:rPr>
              <w:t>Vpojna brisača 30</w:t>
            </w:r>
            <w:r w:rsidR="007725B2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7725B2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40 cm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8A4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</w:tbl>
    <w:p w14:paraId="3094D17F" w14:textId="77777777" w:rsidR="00D06AE5" w:rsidRPr="00663952" w:rsidRDefault="00D06AE5">
      <w:pPr>
        <w:rPr>
          <w:b/>
          <w:color w:val="000000"/>
          <w:szCs w:val="24"/>
        </w:rPr>
      </w:pPr>
    </w:p>
    <w:p w14:paraId="5835CB27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90"/>
        <w:gridCol w:w="6747"/>
        <w:gridCol w:w="1308"/>
      </w:tblGrid>
      <w:tr w:rsidR="00D06AE5" w:rsidRPr="00663952" w14:paraId="3BFF16C8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2BF8517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6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86188BE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SET ZA ARTROSKOPIJO KOLENA</w:t>
            </w:r>
          </w:p>
          <w:p w14:paraId="40C79C24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44BDF6FB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46B8D63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1000 kom</w:t>
            </w:r>
          </w:p>
        </w:tc>
      </w:tr>
      <w:tr w:rsidR="00D06AE5" w:rsidRPr="00663952" w14:paraId="665EB84D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4419DAD6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EED17F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8BD1880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6961C20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096CEC66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14FA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A29F7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min.150</w:t>
            </w:r>
            <w:r w:rsidR="007725B2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7725B2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190 cm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B03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D15964C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5C45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B36A6" w14:textId="77777777" w:rsidR="00D06AE5" w:rsidRPr="00663952" w:rsidRDefault="00D06AE5">
            <w:r w:rsidRPr="00663952">
              <w:rPr>
                <w:color w:val="000000"/>
              </w:rPr>
              <w:t>Rjuha 225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320 cm z elastično odprtino za nogo  7 cm, z integrirano zbirno vrečko za tekočino, z možnostjo izpusta tekočine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326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AFB30A9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3B10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B6E6C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 xml:space="preserve">Škorenj- </w:t>
            </w:r>
            <w:proofErr w:type="spellStart"/>
            <w:r w:rsidRPr="00663952">
              <w:rPr>
                <w:color w:val="000000"/>
                <w:shd w:val="clear" w:color="auto" w:fill="FFFFFF"/>
              </w:rPr>
              <w:t>štokineta</w:t>
            </w:r>
            <w:proofErr w:type="spellEnd"/>
            <w:r w:rsidRPr="00663952">
              <w:rPr>
                <w:color w:val="000000"/>
                <w:shd w:val="clear" w:color="auto" w:fill="FFFFFF"/>
              </w:rPr>
              <w:t xml:space="preserve"> 35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 80 cm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225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8042687" w14:textId="77777777">
        <w:trPr>
          <w:trHeight w:val="41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6AC4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C9E79" w14:textId="77777777" w:rsidR="00D06AE5" w:rsidRPr="00663952" w:rsidRDefault="00D06AE5">
            <w:r w:rsidRPr="00663952">
              <w:rPr>
                <w:color w:val="000000"/>
              </w:rPr>
              <w:t>Op. trak lepilni (elastini-prilagodljiv) min. 10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50 cm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710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6DCF5CDE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6E9D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61DBF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Velcro</w:t>
            </w:r>
            <w:proofErr w:type="spellEnd"/>
            <w:r w:rsidRPr="00663952">
              <w:rPr>
                <w:color w:val="000000"/>
              </w:rPr>
              <w:t xml:space="preserve"> ježek 2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23 cm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022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17659CB" w14:textId="77777777">
        <w:trPr>
          <w:trHeight w:val="1022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AB486" w14:textId="77777777" w:rsidR="00D06AE5" w:rsidRPr="00663952" w:rsidRDefault="00D06AE5">
            <w:pPr>
              <w:jc w:val="center"/>
            </w:pPr>
            <w:r w:rsidRPr="00663952">
              <w:rPr>
                <w:bCs/>
                <w:color w:val="000000"/>
              </w:rPr>
              <w:t>6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C4688" w14:textId="77777777" w:rsidR="00D06AE5" w:rsidRPr="00663952" w:rsidRDefault="00D06AE5">
            <w:r w:rsidRPr="00663952">
              <w:rPr>
                <w:color w:val="000000"/>
              </w:rPr>
              <w:t>Teleskopsko zložena, transparentna prevleka za kamero 13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250 cm, z možnostjo, da  se na optiko fiksira z lepilnim trakom, na distalnem koncu je integriran karton, da se lepše  razpre in lažje povleče folijo preko kamere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A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2040E86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F9FC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0953F" w14:textId="77777777" w:rsidR="00D06AE5" w:rsidRPr="00663952" w:rsidRDefault="00D06AE5">
            <w:r w:rsidRPr="00663952">
              <w:rPr>
                <w:color w:val="000000"/>
              </w:rPr>
              <w:t>Tamponi št.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6, s kontrolno nitko, netkani, (diameter 50)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351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660211AE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DE9B2" w14:textId="77777777" w:rsidR="00D06AE5" w:rsidRPr="00663952" w:rsidRDefault="00D06AE5">
            <w:pPr>
              <w:jc w:val="center"/>
            </w:pPr>
            <w:r w:rsidRPr="00663952">
              <w:rPr>
                <w:bCs/>
                <w:color w:val="000000"/>
              </w:rPr>
              <w:t>8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B2249" w14:textId="77777777" w:rsidR="00D06AE5" w:rsidRPr="00663952" w:rsidRDefault="00D06AE5">
            <w:r w:rsidRPr="00663952">
              <w:rPr>
                <w:color w:val="000000"/>
              </w:rPr>
              <w:t>Tkani zloženec  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 cm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357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9D37C15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D340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2A986" w14:textId="77777777" w:rsidR="00D06AE5" w:rsidRPr="00663952" w:rsidRDefault="00D06AE5">
            <w:r w:rsidRPr="00663952">
              <w:rPr>
                <w:color w:val="000000"/>
              </w:rPr>
              <w:t>Elastični (kompresijski) povoj min. 10 cm x  min. 10 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223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6596495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C253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D9FDB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  10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8 cm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505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8DC43F3" w14:textId="7777777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4AAC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97249" w14:textId="77777777" w:rsidR="00D06AE5" w:rsidRPr="00663952" w:rsidRDefault="00D06AE5">
            <w:r w:rsidRPr="00663952">
              <w:rPr>
                <w:color w:val="000000"/>
              </w:rPr>
              <w:t>Rezilo št.11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1F0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DF981D8" w14:textId="77777777" w:rsidTr="00745536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527B24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EED79C" w14:textId="77777777" w:rsidR="00D06AE5" w:rsidRPr="00663952" w:rsidRDefault="00D06AE5">
            <w:r w:rsidRPr="00663952">
              <w:rPr>
                <w:color w:val="000000"/>
              </w:rPr>
              <w:t xml:space="preserve">Povezovalna cev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25, dolžina min 3,5 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24DA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5F9E21B" w14:textId="77777777" w:rsidTr="00745536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93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lastRenderedPageBreak/>
              <w:t>13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59DF" w14:textId="77777777" w:rsidR="00D06AE5" w:rsidRPr="00663952" w:rsidRDefault="00D06AE5">
            <w:r w:rsidRPr="00663952">
              <w:rPr>
                <w:color w:val="000000"/>
              </w:rPr>
              <w:t xml:space="preserve">Povezovalna cev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25, dolžina min 2,5 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DE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B51FFBA" w14:textId="77777777" w:rsidTr="00745536">
        <w:trPr>
          <w:trHeight w:val="231"/>
        </w:trPr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E6401D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A6B13A" w14:textId="77777777" w:rsidR="00D06AE5" w:rsidRPr="00663952" w:rsidRDefault="00D06AE5">
            <w:r w:rsidRPr="00663952">
              <w:rPr>
                <w:color w:val="000000"/>
                <w:shd w:val="clear" w:color="auto" w:fill="FFFFFF"/>
              </w:rPr>
              <w:t>Igla 1,2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50 mm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D30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DCEF6CB" w14:textId="77777777">
        <w:trPr>
          <w:trHeight w:val="289"/>
        </w:trPr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</w:tcPr>
          <w:p w14:paraId="63CC34E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</w:tcPr>
          <w:p w14:paraId="2C171DF9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A3F0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A732E8C" w14:textId="77777777">
        <w:trPr>
          <w:trHeight w:val="289"/>
        </w:trPr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</w:tcPr>
          <w:p w14:paraId="47DEA3F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</w:tcPr>
          <w:p w14:paraId="4344E284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spunlace</w:t>
            </w:r>
            <w:proofErr w:type="spellEnd"/>
            <w:r w:rsidRPr="00663952">
              <w:rPr>
                <w:color w:val="000000"/>
              </w:rPr>
              <w:t xml:space="preserve"> standard XL (dolžine 150 cm) 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CD1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BFD4354" w14:textId="77777777">
        <w:trPr>
          <w:trHeight w:val="289"/>
        </w:trPr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</w:tcPr>
          <w:p w14:paraId="4FCD6B0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</w:tcPr>
          <w:p w14:paraId="168EDD68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spunlace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XL  (dolžine 150 cm)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A2A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FA9CCCC" w14:textId="77777777">
        <w:trPr>
          <w:trHeight w:val="289"/>
        </w:trPr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</w:tcPr>
          <w:p w14:paraId="7E0CB2C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19</w:t>
            </w:r>
          </w:p>
        </w:tc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</w:tcPr>
          <w:p w14:paraId="48325A4C" w14:textId="77777777" w:rsidR="00D06AE5" w:rsidRPr="00663952" w:rsidRDefault="00D06AE5"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FAD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</w:tbl>
    <w:p w14:paraId="0022548D" w14:textId="77777777" w:rsidR="00D06AE5" w:rsidRPr="00663952" w:rsidRDefault="00D06AE5">
      <w:pPr>
        <w:rPr>
          <w:b/>
          <w:color w:val="000000"/>
          <w:szCs w:val="24"/>
        </w:rPr>
      </w:pPr>
    </w:p>
    <w:p w14:paraId="40125FAB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2A8ADBD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1BECF0AD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BD9DEA2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>SET ZA ARTRO RAME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203ED920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261C663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200 kom</w:t>
            </w:r>
          </w:p>
        </w:tc>
      </w:tr>
      <w:tr w:rsidR="00D06AE5" w:rsidRPr="00663952" w14:paraId="2C0C042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C1FE0D4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E01012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7970538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27B0286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76109AFC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890E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CD3DA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min.140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190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206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F4C6CC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6A7F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6704B" w14:textId="77777777" w:rsidR="00D06AE5" w:rsidRPr="00663952" w:rsidRDefault="00D06AE5">
            <w:r w:rsidRPr="00663952">
              <w:rPr>
                <w:color w:val="000000"/>
              </w:rPr>
              <w:t>Rjuha za ramo ojačana, v velikosti min 295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400 cm z elastično odprtino za roko  7 x 10 cm, z integrirano zbirno vrečko za tekočino, z možnostjo izpusta tekočine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C4A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C1A0F5D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6DEA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8488B" w14:textId="77777777" w:rsidR="00D06AE5" w:rsidRPr="00663952" w:rsidRDefault="00D06AE5">
            <w:r w:rsidRPr="00663952">
              <w:rPr>
                <w:color w:val="000000"/>
              </w:rPr>
              <w:t>Rjuha z lepilnim robom min. 170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300 cm, ojačana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C5D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5121581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C549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66E7D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145 cm, ojačana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836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95FBE48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FB3A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CEE6E" w14:textId="77777777" w:rsidR="00D06AE5" w:rsidRPr="00663952" w:rsidRDefault="00D06AE5">
            <w:r w:rsidRPr="00663952">
              <w:rPr>
                <w:color w:val="000000"/>
              </w:rPr>
              <w:t>Teleskopsko zložena, transparentna prevleka za kamero 13 x 250 cm, z možnostjo, da se na optiko fiksira z lepilnim trakom, na distalnem koncu je integriran karton, da se lepše  razpre in lažje povleče folijo preko kabla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D21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62E21E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3A8A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9AFA4" w14:textId="77777777" w:rsidR="00D06AE5" w:rsidRPr="00663952" w:rsidRDefault="00D06AE5">
            <w:r w:rsidRPr="00663952">
              <w:rPr>
                <w:color w:val="000000"/>
              </w:rPr>
              <w:t xml:space="preserve">Povezovalna cev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25, dolžina min 3,5 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D70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67AF119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88C3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8E5D7" w14:textId="77777777" w:rsidR="00D06AE5" w:rsidRPr="00663952" w:rsidRDefault="00D06AE5">
            <w:r w:rsidRPr="00663952">
              <w:rPr>
                <w:color w:val="000000"/>
              </w:rPr>
              <w:t>Tkani tamponi št.6, s kontrolno nitko (diameter 50)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2F3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0B1EEAA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2FDA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93500" w14:textId="77777777" w:rsidR="00D06AE5" w:rsidRPr="00663952" w:rsidRDefault="00D06AE5">
            <w:r w:rsidRPr="00663952">
              <w:rPr>
                <w:color w:val="000000"/>
              </w:rPr>
              <w:t>Tkani zloženci 12 – slojni, 10 x 20 cm, s kontrolno nitko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123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0563A3D0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CC94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1B27B" w14:textId="77777777" w:rsidR="00D06AE5" w:rsidRPr="00663952" w:rsidRDefault="00D06AE5">
            <w:r w:rsidRPr="00663952">
              <w:rPr>
                <w:color w:val="000000"/>
              </w:rPr>
              <w:t>Tkani zloženec  s kontrolno nitko 5 x 5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F9C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5</w:t>
            </w:r>
          </w:p>
        </w:tc>
      </w:tr>
      <w:tr w:rsidR="00D06AE5" w:rsidRPr="00663952" w14:paraId="75923CFB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A90057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22F0BE2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30 cm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D2E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D939E00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A665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3F218" w14:textId="77777777" w:rsidR="00D06AE5" w:rsidRPr="00663952" w:rsidRDefault="00D06AE5">
            <w:r w:rsidRPr="00663952">
              <w:rPr>
                <w:color w:val="000000"/>
              </w:rPr>
              <w:t>Rezilo za skalpel št. 11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2CD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0672DFD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14FC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F313B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  20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826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3CEB839C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15C1FD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763D9E1E" w14:textId="77777777" w:rsidR="00D06AE5" w:rsidRPr="00663952" w:rsidRDefault="00D06AE5">
            <w:r w:rsidRPr="00663952">
              <w:rPr>
                <w:color w:val="000000"/>
              </w:rPr>
              <w:t>Igla1,2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100 mm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D53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7E79548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224CF5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9330403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Skin</w:t>
            </w:r>
            <w:proofErr w:type="spellEnd"/>
            <w:r w:rsidRPr="00663952">
              <w:rPr>
                <w:color w:val="000000"/>
              </w:rPr>
              <w:t xml:space="preserve"> marker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C4E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F563363" w14:textId="77777777">
        <w:trPr>
          <w:trHeight w:val="239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A56A9F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9C28AFF" w14:textId="77777777" w:rsidR="00D06AE5" w:rsidRPr="00663952" w:rsidRDefault="00D06AE5">
            <w:r w:rsidRPr="00663952">
              <w:rPr>
                <w:color w:val="000000"/>
              </w:rPr>
              <w:t xml:space="preserve">PVC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298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7410DF5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8FE07A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4793FDB" w14:textId="77777777" w:rsidR="00D06AE5" w:rsidRPr="00663952" w:rsidRDefault="00D06AE5">
            <w:r w:rsidRPr="00663952">
              <w:rPr>
                <w:color w:val="000000"/>
              </w:rPr>
              <w:t>Op. plašč standard  XL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7D7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996A093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12DA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1E5C4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 XL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789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0BD552EF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229B2D4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625AD3A" w14:textId="77777777" w:rsidR="00D06AE5" w:rsidRPr="00663952" w:rsidRDefault="00D06AE5">
            <w:r w:rsidRPr="00663952">
              <w:rPr>
                <w:color w:val="000000"/>
              </w:rPr>
              <w:t>Vpojna brisača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642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</w:tbl>
    <w:p w14:paraId="11DB417E" w14:textId="77777777" w:rsidR="00D06AE5" w:rsidRPr="00663952" w:rsidRDefault="00D06AE5">
      <w:pPr>
        <w:rPr>
          <w:b/>
          <w:color w:val="000000"/>
          <w:szCs w:val="24"/>
        </w:rPr>
      </w:pPr>
    </w:p>
    <w:p w14:paraId="236C27C3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76"/>
        <w:gridCol w:w="6611"/>
        <w:gridCol w:w="1463"/>
      </w:tblGrid>
      <w:tr w:rsidR="00D06AE5" w:rsidRPr="00663952" w14:paraId="561EDADF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073E2508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761F586E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SET ZA VERTIKALNO IZOLACIJO</w:t>
            </w:r>
          </w:p>
          <w:p w14:paraId="2B905A77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5BEB4D49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6D00E35A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140 kom</w:t>
            </w:r>
          </w:p>
        </w:tc>
      </w:tr>
      <w:tr w:rsidR="00D06AE5" w:rsidRPr="00663952" w14:paraId="10AA358E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8BF7B7E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4F192D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29B7543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40EE4A6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0908FADE" w14:textId="77777777" w:rsidTr="003F0F5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D5490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D5F4D1C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min.150 x 190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1E1498" w14:textId="77777777" w:rsidR="00D06AE5" w:rsidRPr="00663952" w:rsidRDefault="00D06AE5">
            <w:pPr>
              <w:jc w:val="center"/>
            </w:pPr>
            <w:r w:rsidRPr="00663952">
              <w:rPr>
                <w:bCs/>
                <w:color w:val="000000"/>
              </w:rPr>
              <w:t>1</w:t>
            </w:r>
          </w:p>
        </w:tc>
      </w:tr>
      <w:tr w:rsidR="00D06AE5" w:rsidRPr="00663952" w14:paraId="2EF52953" w14:textId="77777777" w:rsidTr="003F0F5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BC7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6D6" w14:textId="77777777" w:rsidR="00D06AE5" w:rsidRPr="00663952" w:rsidRDefault="00D06AE5">
            <w:r w:rsidRPr="00663952">
              <w:rPr>
                <w:color w:val="000000"/>
              </w:rPr>
              <w:t>Prozorna rjuha za vertikalno izolacijo min. 335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265 cm, z lepilno </w:t>
            </w:r>
            <w:proofErr w:type="spellStart"/>
            <w:r w:rsidRPr="00663952">
              <w:rPr>
                <w:color w:val="000000"/>
              </w:rPr>
              <w:t>incizijsko</w:t>
            </w:r>
            <w:proofErr w:type="spellEnd"/>
            <w:r w:rsidRPr="00663952">
              <w:rPr>
                <w:color w:val="000000"/>
              </w:rPr>
              <w:t xml:space="preserve"> folijo 70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32 cm, rjuha mora imeti zbirno vrečko, žepe za inštrumente in </w:t>
            </w:r>
            <w:proofErr w:type="spellStart"/>
            <w:r w:rsidRPr="00663952">
              <w:rPr>
                <w:color w:val="000000"/>
              </w:rPr>
              <w:t>fixirni</w:t>
            </w:r>
            <w:proofErr w:type="spellEnd"/>
            <w:r w:rsidRPr="00663952">
              <w:rPr>
                <w:color w:val="000000"/>
              </w:rPr>
              <w:t xml:space="preserve"> trak-  možnost fiksiranja vrvic, cevi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97E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2B7B207" w14:textId="77777777" w:rsidTr="003F0F58"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E3F15AB" w14:textId="77777777" w:rsidR="00D06AE5" w:rsidRPr="00663952" w:rsidRDefault="00D06AE5">
            <w:pPr>
              <w:shd w:val="clear" w:color="auto" w:fill="FFFFFF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52F03A9" w14:textId="77777777" w:rsidR="00D06AE5" w:rsidRPr="00663952" w:rsidRDefault="00D06AE5">
            <w:r w:rsidRPr="00663952">
              <w:rPr>
                <w:color w:val="000000"/>
              </w:rPr>
              <w:t>Kompresa z lepilnim robom min. 90 x 100 cm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294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16ED1A3C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5835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lastRenderedPageBreak/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CA7C7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4AD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03BBAD4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3A8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51E03" w14:textId="77777777" w:rsidR="00D06AE5" w:rsidRPr="00663952" w:rsidRDefault="00D06AE5">
            <w:r w:rsidRPr="00663952">
              <w:rPr>
                <w:color w:val="000000"/>
              </w:rPr>
              <w:t>Tkani tamponi št.6, s kontrolno nitko, (diameter 50)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26F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05751250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B113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109CF" w14:textId="77777777" w:rsidR="00D06AE5" w:rsidRPr="00663952" w:rsidRDefault="00D06AE5">
            <w:r w:rsidRPr="00663952">
              <w:rPr>
                <w:color w:val="000000"/>
              </w:rPr>
              <w:t>Tkani zloženci, 12 –slojni, 10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20 cm, s kontrolno nitko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09F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62C7B6D2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C48C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0B93C" w14:textId="77777777" w:rsidR="00D06AE5" w:rsidRPr="00663952" w:rsidRDefault="00D06AE5">
            <w:r w:rsidRPr="00663952">
              <w:rPr>
                <w:color w:val="000000"/>
              </w:rPr>
              <w:t>Rezilo za skalpel št. 10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FC7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47C8885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779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2E6BA" w14:textId="77777777" w:rsidR="00D06AE5" w:rsidRPr="00663952" w:rsidRDefault="00D06AE5">
            <w:r w:rsidRPr="00663952">
              <w:rPr>
                <w:color w:val="000000"/>
              </w:rPr>
              <w:t>Rezilo za skalpel št. 20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50D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4B9DB2A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E418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52234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rane min. 10 x 25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DB1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3177B4BC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9B8B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12CBC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rane min. 9 x 10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0EB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CD8B342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D6EE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58A1D" w14:textId="77777777" w:rsidR="00D06AE5" w:rsidRPr="00663952" w:rsidRDefault="00D06AE5">
            <w:r w:rsidRPr="00663952">
              <w:rPr>
                <w:color w:val="000000"/>
              </w:rPr>
              <w:t>Brizgalka 50 ml s kateter nastavkom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325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C0C543F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1E1E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3A57E" w14:textId="77777777" w:rsidR="00D06AE5" w:rsidRPr="00663952" w:rsidRDefault="00D06AE5">
            <w:r w:rsidRPr="00663952">
              <w:rPr>
                <w:color w:val="000000"/>
              </w:rPr>
              <w:t xml:space="preserve">Kožni </w:t>
            </w:r>
            <w:proofErr w:type="spellStart"/>
            <w:r w:rsidRPr="00663952">
              <w:rPr>
                <w:color w:val="000000"/>
              </w:rPr>
              <w:t>stapler</w:t>
            </w:r>
            <w:proofErr w:type="spellEnd"/>
            <w:r w:rsidRPr="00663952">
              <w:rPr>
                <w:color w:val="000000"/>
              </w:rPr>
              <w:t xml:space="preserve"> z ročajem (35 sponk)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BF6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61DF124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008CFB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3D14F107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5BB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8A7284B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8C95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20C72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Op.plašč</w:t>
            </w:r>
            <w:proofErr w:type="spellEnd"/>
            <w:r w:rsidRPr="00663952">
              <w:rPr>
                <w:color w:val="000000"/>
              </w:rPr>
              <w:t xml:space="preserve"> standard XL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171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971755F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FC1BC01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76566EBE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Op.plašč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XL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5CF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1</w:t>
            </w:r>
          </w:p>
        </w:tc>
      </w:tr>
      <w:tr w:rsidR="00D06AE5" w:rsidRPr="00663952" w14:paraId="0D79E81B" w14:textId="77777777">
        <w:trPr>
          <w:trHeight w:val="229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0B0A60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53DE9005" w14:textId="77777777" w:rsidR="00D06AE5" w:rsidRPr="00663952" w:rsidRDefault="00D06AE5"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E71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</w:tbl>
    <w:p w14:paraId="18C9F980" w14:textId="77777777" w:rsidR="00D06AE5" w:rsidRPr="00663952" w:rsidRDefault="00D06AE5">
      <w:pPr>
        <w:rPr>
          <w:b/>
          <w:color w:val="000000"/>
          <w:szCs w:val="24"/>
        </w:rPr>
      </w:pPr>
    </w:p>
    <w:p w14:paraId="177564FD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9371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546"/>
      </w:tblGrid>
      <w:tr w:rsidR="00D06AE5" w:rsidRPr="00663952" w14:paraId="1CFE038C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0DB00E50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3621C2B8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ORTOPEDSKI SET ZA KOLK - OJAČAN</w:t>
            </w:r>
          </w:p>
          <w:p w14:paraId="4837D466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20DC38CE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3B7BF1F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500</w:t>
            </w:r>
          </w:p>
        </w:tc>
      </w:tr>
      <w:tr w:rsidR="00D06AE5" w:rsidRPr="00663952" w14:paraId="2F2559AF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7DAC688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EFF43D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1DA99A6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5A45499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83C0F2F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E660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C8051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min. 150 x 190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8D9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AC1D6A4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F476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41A21" w14:textId="77777777" w:rsidR="00D06AE5" w:rsidRPr="00663952" w:rsidRDefault="00D06AE5">
            <w:r w:rsidRPr="00663952">
              <w:rPr>
                <w:color w:val="000000"/>
              </w:rPr>
              <w:t>U-rjuha min. 230 x 330 cm, vpojna, z lepilnim robom 20 x 95 cm z dodatno ojačitvijo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55A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BCBD5E3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056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11B1D" w14:textId="77777777" w:rsidR="00D06AE5" w:rsidRPr="00663952" w:rsidRDefault="00D06AE5">
            <w:r w:rsidRPr="00663952">
              <w:t>U rjuha</w:t>
            </w:r>
            <w:r w:rsidRPr="00663952">
              <w:rPr>
                <w:color w:val="000000"/>
              </w:rPr>
              <w:t xml:space="preserve"> min. 220 x 170 cm, vpojna z lepilnim robom 20 x 95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EC52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7B24A2C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945F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E397F" w14:textId="77777777" w:rsidR="00D06AE5" w:rsidRPr="00663952" w:rsidRDefault="00D06AE5">
            <w:r w:rsidRPr="00663952">
              <w:rPr>
                <w:color w:val="000000"/>
              </w:rPr>
              <w:t xml:space="preserve">Rjuha z lepilnim robom (L) min. 170 x </w:t>
            </w:r>
            <w:r w:rsidRPr="00663952">
              <w:rPr>
                <w:color w:val="000000"/>
                <w:u w:val="single"/>
              </w:rPr>
              <w:t>300</w:t>
            </w:r>
            <w:r w:rsidRPr="00663952">
              <w:rPr>
                <w:color w:val="000000"/>
              </w:rPr>
              <w:t xml:space="preserve"> cm, vpojna, z lepilnim robom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A76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7CBE8EF5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DD43F3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28A1AE4" w14:textId="77777777" w:rsidR="00D06AE5" w:rsidRPr="00663952" w:rsidRDefault="00D06AE5">
            <w:r w:rsidRPr="00663952">
              <w:rPr>
                <w:color w:val="000000"/>
              </w:rPr>
              <w:t xml:space="preserve">Kompresa z lepilnim robom min. 90 x </w:t>
            </w:r>
            <w:r w:rsidRPr="00663952">
              <w:rPr>
                <w:color w:val="000000"/>
                <w:u w:val="single"/>
              </w:rPr>
              <w:t>100</w:t>
            </w:r>
            <w:r w:rsidRPr="00663952">
              <w:rPr>
                <w:color w:val="000000"/>
              </w:rPr>
              <w:t xml:space="preserve"> cm, 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649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167522F5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F489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8404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150 x 190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872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AFDBCAC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AD14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BFE3D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5BC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BB99622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233C103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246E007" w14:textId="77777777" w:rsidR="00D06AE5" w:rsidRPr="00663952" w:rsidRDefault="00D06AE5">
            <w:r w:rsidRPr="00663952">
              <w:rPr>
                <w:color w:val="000000"/>
              </w:rPr>
              <w:t xml:space="preserve">Prevleka za nogo, s trakovi na poteg, neprepustna, čvrsta, </w:t>
            </w:r>
            <w:r w:rsidRPr="00663952">
              <w:rPr>
                <w:b/>
                <w:bCs/>
                <w:color w:val="000000"/>
              </w:rPr>
              <w:t>elastična</w:t>
            </w:r>
            <w:r w:rsidRPr="00663952">
              <w:rPr>
                <w:color w:val="000000"/>
              </w:rPr>
              <w:t>, možnost namestitve  po eni osebi s potegom traku, 25x125 cm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426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8C63BB1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13D9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590C5" w14:textId="77777777" w:rsidR="00D06AE5" w:rsidRPr="00663952" w:rsidRDefault="00D06AE5">
            <w:r w:rsidRPr="00663952">
              <w:rPr>
                <w:color w:val="000000"/>
              </w:rPr>
              <w:t>Op. trak min. 9 x 49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9C2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3F988D55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CBFA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06486" w14:textId="77777777" w:rsidR="00D06AE5" w:rsidRPr="00663952" w:rsidRDefault="00D06AE5">
            <w:r w:rsidRPr="00663952">
              <w:rPr>
                <w:color w:val="000000"/>
              </w:rPr>
              <w:t>Tamponi št. 6, s kontrolno nitko, tkani, (diameter 50)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24C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40</w:t>
            </w:r>
          </w:p>
        </w:tc>
      </w:tr>
      <w:tr w:rsidR="00D06AE5" w:rsidRPr="00663952" w14:paraId="3BE8C48E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2C1C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0EF91" w14:textId="77777777" w:rsidR="00D06AE5" w:rsidRPr="00663952" w:rsidRDefault="00D06AE5">
            <w:r w:rsidRPr="00663952">
              <w:rPr>
                <w:color w:val="000000"/>
              </w:rPr>
              <w:t>Zloženci 16 - slojni, 10 x 20 cm, s kontrolno nitko, tkani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8CA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04B5130C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9512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B2FA5" w14:textId="77777777" w:rsidR="00D06AE5" w:rsidRPr="00663952" w:rsidRDefault="00D06AE5">
            <w:r w:rsidRPr="00663952">
              <w:rPr>
                <w:color w:val="000000"/>
              </w:rPr>
              <w:t xml:space="preserve">Netkani </w:t>
            </w: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srednje velikosti  20 x 45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84C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03994A4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85D8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98174" w14:textId="77777777" w:rsidR="00D06AE5" w:rsidRPr="00663952" w:rsidRDefault="00D06AE5">
            <w:r w:rsidRPr="00663952">
              <w:rPr>
                <w:color w:val="000000"/>
              </w:rPr>
              <w:t>Samolepilni obliž z vpojno blazinico min. 10 x 30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FE7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39E4E47F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80BA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3E8BA" w14:textId="77777777" w:rsidR="00D06AE5" w:rsidRPr="00663952" w:rsidRDefault="00D06AE5">
            <w:r w:rsidRPr="00663952">
              <w:rPr>
                <w:color w:val="000000"/>
              </w:rPr>
              <w:t>Rezilo za skalpel št.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DFF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6F7FCEF0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EB21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29038" w14:textId="77777777" w:rsidR="00D06AE5" w:rsidRPr="00663952" w:rsidRDefault="00D06AE5">
            <w:r w:rsidRPr="00663952">
              <w:rPr>
                <w:color w:val="000000"/>
              </w:rPr>
              <w:t>Zbirna vrečka z lepilnim robom trikotne oblike 50 cm x 70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7DD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DB48ACD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2B69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46E64" w14:textId="77777777" w:rsidR="00D06AE5" w:rsidRPr="00663952" w:rsidRDefault="00D06AE5">
            <w:r w:rsidRPr="00663952">
              <w:rPr>
                <w:color w:val="000000"/>
              </w:rPr>
              <w:t>Brizgalka 50 ml s kateter nastavkom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C58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2F44A24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DC95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2EE65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Incizijska</w:t>
            </w:r>
            <w:proofErr w:type="spellEnd"/>
            <w:r w:rsidRPr="00663952">
              <w:rPr>
                <w:color w:val="000000"/>
              </w:rPr>
              <w:t xml:space="preserve"> folija prepojena z jodom 60 x 60 cm, enaka kot 3M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6AF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FD982D3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D1AB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613C7" w14:textId="77777777" w:rsidR="00D06AE5" w:rsidRPr="00663952" w:rsidRDefault="00D06AE5">
            <w:r w:rsidRPr="00663952">
              <w:rPr>
                <w:color w:val="000000"/>
              </w:rPr>
              <w:t>Aspirator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Super </w:t>
            </w:r>
            <w:proofErr w:type="spellStart"/>
            <w:r w:rsidRPr="00663952">
              <w:rPr>
                <w:color w:val="000000"/>
              </w:rPr>
              <w:t>Flow</w:t>
            </w:r>
            <w:proofErr w:type="spellEnd"/>
            <w:r w:rsidRPr="00663952">
              <w:rPr>
                <w:color w:val="000000"/>
              </w:rPr>
              <w:t xml:space="preserve">,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35, 350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8F7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0780C85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CB42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79A9A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Velcro</w:t>
            </w:r>
            <w:proofErr w:type="spellEnd"/>
            <w:r w:rsidRPr="00663952">
              <w:rPr>
                <w:color w:val="000000"/>
              </w:rPr>
              <w:t xml:space="preserve"> ježek 2 x 23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D16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BDEF9F0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53BAF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F7BAC" w14:textId="77777777" w:rsidR="00D06AE5" w:rsidRPr="00663952" w:rsidRDefault="00D06AE5">
            <w:r w:rsidRPr="00663952">
              <w:rPr>
                <w:color w:val="000000"/>
              </w:rPr>
              <w:t xml:space="preserve">Kožni </w:t>
            </w:r>
            <w:proofErr w:type="spellStart"/>
            <w:r w:rsidRPr="00663952">
              <w:rPr>
                <w:color w:val="000000"/>
              </w:rPr>
              <w:t>stapler</w:t>
            </w:r>
            <w:proofErr w:type="spellEnd"/>
            <w:r w:rsidRPr="00663952">
              <w:rPr>
                <w:color w:val="000000"/>
              </w:rPr>
              <w:t xml:space="preserve"> z ročajem (35 sponk)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39D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7E02A7A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7656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AB62D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>Pritrdilni trak za fiksacijo cevi (samolepilni kvadrat v velikosti 9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C34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3197BF1" w14:textId="77777777" w:rsidTr="00745536">
        <w:tc>
          <w:tcPr>
            <w:tcW w:w="1304" w:type="dxa"/>
            <w:tcBorders>
              <w:left w:val="single" w:sz="4" w:space="0" w:color="000000"/>
              <w:bottom w:val="single" w:sz="4" w:space="0" w:color="auto"/>
            </w:tcBorders>
          </w:tcPr>
          <w:p w14:paraId="7DCA6B6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auto"/>
            </w:tcBorders>
          </w:tcPr>
          <w:p w14:paraId="59881E05" w14:textId="77777777" w:rsidR="00D06AE5" w:rsidRPr="00663952" w:rsidRDefault="00D06AE5">
            <w:r w:rsidRPr="00663952">
              <w:rPr>
                <w:color w:val="000000"/>
              </w:rPr>
              <w:t xml:space="preserve">PVC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>, 750 ml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F4958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F49D437" w14:textId="77777777" w:rsidTr="00745536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7D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lastRenderedPageBreak/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516" w14:textId="77777777" w:rsidR="00D06AE5" w:rsidRPr="00663952" w:rsidRDefault="00D06AE5">
            <w:r w:rsidRPr="00663952">
              <w:rPr>
                <w:color w:val="000000"/>
              </w:rPr>
              <w:t>Pladenj PVC, na katerem je zložen ves material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C69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9800E6B" w14:textId="77777777" w:rsidTr="00745536"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5F2CC1" w14:textId="77777777" w:rsidR="00D06AE5" w:rsidRPr="00663952" w:rsidRDefault="00D06AE5">
            <w:pPr>
              <w:jc w:val="center"/>
            </w:pPr>
            <w:r w:rsidRPr="00663952"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444BBCF" w14:textId="77777777" w:rsidR="00D06AE5" w:rsidRPr="00663952" w:rsidRDefault="00D06AE5">
            <w:r w:rsidRPr="00663952">
              <w:rPr>
                <w:color w:val="000000"/>
              </w:rPr>
              <w:t xml:space="preserve">Ledvička PVC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C9E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B3EAC68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0B5F4B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25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F7AD6A4" w14:textId="77777777" w:rsidR="00D06AE5" w:rsidRPr="00663952" w:rsidRDefault="00D06AE5">
            <w:r w:rsidRPr="00663952">
              <w:rPr>
                <w:color w:val="000000"/>
              </w:rPr>
              <w:t xml:space="preserve">Op. plašč standard 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459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3EBC557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E68FEB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7D01039A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 XXL,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299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6456D4AB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6FE8BC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27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E440304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 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881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73FCC5C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229820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D6D510E" w14:textId="77777777" w:rsidR="00D06AE5" w:rsidRPr="00663952" w:rsidRDefault="00D06AE5">
            <w:pPr>
              <w:jc w:val="both"/>
            </w:pPr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671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</w:tr>
    </w:tbl>
    <w:p w14:paraId="358F8C76" w14:textId="77777777" w:rsidR="00D06AE5" w:rsidRPr="00663952" w:rsidRDefault="00D06AE5">
      <w:pPr>
        <w:rPr>
          <w:b/>
          <w:color w:val="000000"/>
          <w:szCs w:val="24"/>
        </w:rPr>
      </w:pPr>
    </w:p>
    <w:p w14:paraId="5F0C56B1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9371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546"/>
      </w:tblGrid>
      <w:tr w:rsidR="00D06AE5" w:rsidRPr="00663952" w14:paraId="325AF130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7766BD9B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3B84E66F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ORTOPEDSKI SET ZA KOLK ANTERIORNI PRISTOP - OJAČAN</w:t>
            </w:r>
          </w:p>
          <w:p w14:paraId="7489055D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479FC735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57AA10F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100</w:t>
            </w:r>
          </w:p>
        </w:tc>
      </w:tr>
      <w:tr w:rsidR="00D06AE5" w:rsidRPr="00663952" w14:paraId="5657A63C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5E37D27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3451C4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D5ACB33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4F32439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2E400CDF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1365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B30D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min. 150 x 190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AE8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F037589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AA2F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A193E" w14:textId="77777777" w:rsidR="00D06AE5" w:rsidRPr="00663952" w:rsidRDefault="00D06AE5">
            <w:r w:rsidRPr="00663952">
              <w:rPr>
                <w:color w:val="000000"/>
              </w:rPr>
              <w:t xml:space="preserve">Op rjuha za kolk </w:t>
            </w:r>
            <w:proofErr w:type="spellStart"/>
            <w:r w:rsidRPr="00663952">
              <w:rPr>
                <w:color w:val="000000"/>
              </w:rPr>
              <w:t>anteriorni</w:t>
            </w:r>
            <w:proofErr w:type="spellEnd"/>
            <w:r w:rsidRPr="00663952">
              <w:rPr>
                <w:color w:val="000000"/>
              </w:rPr>
              <w:t xml:space="preserve"> pristop T oblike 385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x 385 cm z dvema integriranima </w:t>
            </w:r>
            <w:proofErr w:type="spellStart"/>
            <w:r w:rsidRPr="00663952">
              <w:rPr>
                <w:color w:val="000000"/>
              </w:rPr>
              <w:t>štokinetama</w:t>
            </w:r>
            <w:proofErr w:type="spellEnd"/>
            <w:r w:rsidRPr="00663952">
              <w:rPr>
                <w:color w:val="000000"/>
              </w:rPr>
              <w:t xml:space="preserve"> in dvema odprtinama z </w:t>
            </w:r>
            <w:proofErr w:type="spellStart"/>
            <w:r w:rsidRPr="00663952">
              <w:rPr>
                <w:color w:val="000000"/>
              </w:rPr>
              <w:t>incizijsko</w:t>
            </w:r>
            <w:proofErr w:type="spellEnd"/>
            <w:r w:rsidRPr="00663952">
              <w:rPr>
                <w:color w:val="000000"/>
              </w:rPr>
              <w:t xml:space="preserve"> folijo velikosti 17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25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5EF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5198F23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0E502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E4834" w14:textId="77777777" w:rsidR="00D06AE5" w:rsidRPr="00663952" w:rsidRDefault="00D06AE5">
            <w:r w:rsidRPr="00663952">
              <w:rPr>
                <w:color w:val="000000"/>
              </w:rPr>
              <w:t>Rjuha lepilna min.150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200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E1D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65A685BD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4FFD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8AC6E" w14:textId="77777777" w:rsidR="00D06AE5" w:rsidRPr="00663952" w:rsidRDefault="00D06AE5">
            <w:r w:rsidRPr="00663952">
              <w:rPr>
                <w:color w:val="000000"/>
              </w:rPr>
              <w:t xml:space="preserve">Kompresa z lepilnim robom min. 90 x </w:t>
            </w:r>
            <w:r w:rsidRPr="00663952">
              <w:rPr>
                <w:color w:val="000000"/>
                <w:u w:val="single"/>
              </w:rPr>
              <w:t>100</w:t>
            </w:r>
            <w:r w:rsidRPr="00663952">
              <w:rPr>
                <w:color w:val="000000"/>
              </w:rPr>
              <w:t xml:space="preserve"> cm,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EE6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1C2D920D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5A21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72A10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710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9DF9B61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B48D04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36AAED9" w14:textId="77777777" w:rsidR="00D06AE5" w:rsidRPr="00663952" w:rsidRDefault="00D06AE5">
            <w:r w:rsidRPr="00663952">
              <w:rPr>
                <w:color w:val="000000"/>
              </w:rPr>
              <w:t xml:space="preserve">Prevleka za nogo, z trakovi na poteg, neprepustna, čvrsta, </w:t>
            </w:r>
            <w:r w:rsidRPr="00663952">
              <w:rPr>
                <w:b/>
                <w:bCs/>
                <w:color w:val="000000"/>
              </w:rPr>
              <w:t>elastična</w:t>
            </w:r>
            <w:r w:rsidRPr="00663952">
              <w:rPr>
                <w:color w:val="000000"/>
              </w:rPr>
              <w:t>, možnost namestitve  eni osebi s potegom traku, 25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125 cm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951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47FB79AD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8BF4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E642D" w14:textId="77777777" w:rsidR="00D06AE5" w:rsidRPr="00663952" w:rsidRDefault="00D06AE5">
            <w:r w:rsidRPr="00663952">
              <w:rPr>
                <w:color w:val="000000"/>
              </w:rPr>
              <w:t>Tamponi št. 6, s kontrolno nitko, tkani, (diameter 50)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EF5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62F1D783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7CDF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5810E" w14:textId="77777777" w:rsidR="00D06AE5" w:rsidRPr="00663952" w:rsidRDefault="00D06AE5">
            <w:r w:rsidRPr="00663952">
              <w:rPr>
                <w:color w:val="000000"/>
              </w:rPr>
              <w:t>Zloženci 16 - slojni, 10 x 20 cm, s kontrolno nitko, tkani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C76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22A473E6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59F6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BC1C" w14:textId="77777777" w:rsidR="00D06AE5" w:rsidRPr="00663952" w:rsidRDefault="00D06AE5">
            <w:r w:rsidRPr="00663952">
              <w:rPr>
                <w:color w:val="000000"/>
              </w:rPr>
              <w:t xml:space="preserve">Netkani </w:t>
            </w: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srednje velikosti  20 x 45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824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BF7E262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F087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367E8" w14:textId="77777777" w:rsidR="00D06AE5" w:rsidRPr="00663952" w:rsidRDefault="00D06AE5">
            <w:r w:rsidRPr="00663952">
              <w:rPr>
                <w:color w:val="000000"/>
              </w:rPr>
              <w:t>Samolepilni obliž z vpojno blazinico min. 10 x 30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2A7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2325C846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AAA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2EB4F" w14:textId="77777777" w:rsidR="00D06AE5" w:rsidRPr="00663952" w:rsidRDefault="00D06AE5">
            <w:r w:rsidRPr="00663952">
              <w:rPr>
                <w:color w:val="000000"/>
              </w:rPr>
              <w:t>Rezilo za skalpel št.20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031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79980D08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0F85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557A3" w14:textId="77777777" w:rsidR="00D06AE5" w:rsidRPr="00663952" w:rsidRDefault="00D06AE5">
            <w:r w:rsidRPr="00663952">
              <w:rPr>
                <w:color w:val="000000"/>
              </w:rPr>
              <w:t>Brizgalka 50 ml s kateter nastavkom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DD4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F3C33D7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8E6D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D88F8" w14:textId="77777777" w:rsidR="00D06AE5" w:rsidRPr="00663952" w:rsidRDefault="00D06AE5">
            <w:r w:rsidRPr="00663952">
              <w:rPr>
                <w:color w:val="000000"/>
              </w:rPr>
              <w:t>Aspirator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Super </w:t>
            </w:r>
            <w:proofErr w:type="spellStart"/>
            <w:r w:rsidRPr="00663952">
              <w:rPr>
                <w:color w:val="000000"/>
              </w:rPr>
              <w:t>Flow</w:t>
            </w:r>
            <w:proofErr w:type="spellEnd"/>
            <w:r w:rsidRPr="00663952">
              <w:rPr>
                <w:color w:val="000000"/>
              </w:rPr>
              <w:t xml:space="preserve">,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35, 350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866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CD66156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DC20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886CB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Velcro</w:t>
            </w:r>
            <w:proofErr w:type="spellEnd"/>
            <w:r w:rsidRPr="00663952">
              <w:rPr>
                <w:color w:val="000000"/>
              </w:rPr>
              <w:t xml:space="preserve"> ježek 2 x 23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D8D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BB35145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0E0A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85525" w14:textId="77777777" w:rsidR="00D06AE5" w:rsidRPr="00663952" w:rsidRDefault="00D06AE5">
            <w:r w:rsidRPr="00663952">
              <w:rPr>
                <w:color w:val="000000"/>
              </w:rPr>
              <w:t xml:space="preserve">Kožni </w:t>
            </w:r>
            <w:proofErr w:type="spellStart"/>
            <w:r w:rsidRPr="00663952">
              <w:rPr>
                <w:color w:val="000000"/>
              </w:rPr>
              <w:t>stapler</w:t>
            </w:r>
            <w:proofErr w:type="spellEnd"/>
            <w:r w:rsidRPr="00663952">
              <w:rPr>
                <w:color w:val="000000"/>
              </w:rPr>
              <w:t xml:space="preserve"> z ročajem (35 sponk)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2F6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3CF2F32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1BAC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64D2A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0FF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A9FC8D4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E52762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C8C23C4" w14:textId="77777777" w:rsidR="00D06AE5" w:rsidRPr="00663952" w:rsidRDefault="00D06AE5"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Skin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marker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EF5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F57E909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86B7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0B1FE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min. 150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190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225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24CE1C5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A93A7E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20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D9E2F00" w14:textId="77777777" w:rsidR="00D06AE5" w:rsidRPr="00663952" w:rsidRDefault="00D06AE5">
            <w:r w:rsidRPr="00663952">
              <w:rPr>
                <w:color w:val="000000"/>
              </w:rPr>
              <w:t xml:space="preserve">PVC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>, 750 ml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EF2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9651605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7A7E0F4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21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11D8A16" w14:textId="77777777" w:rsidR="00D06AE5" w:rsidRPr="00663952" w:rsidRDefault="00D06AE5">
            <w:r w:rsidRPr="00663952">
              <w:rPr>
                <w:color w:val="000000"/>
              </w:rPr>
              <w:t>Pladenj PVC, na katerem je zložen ves material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3FB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C5447B5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60A881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1D12F49B" w14:textId="77777777" w:rsidR="00D06AE5" w:rsidRPr="00663952" w:rsidRDefault="00D06AE5">
            <w:r w:rsidRPr="00663952">
              <w:rPr>
                <w:color w:val="000000"/>
              </w:rPr>
              <w:t xml:space="preserve">Ledvička PVC 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9E8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CDEF62F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84FBA1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23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5A35EFF" w14:textId="77777777" w:rsidR="00D06AE5" w:rsidRPr="00663952" w:rsidRDefault="00D06AE5">
            <w:r w:rsidRPr="00663952">
              <w:rPr>
                <w:color w:val="000000"/>
              </w:rPr>
              <w:t xml:space="preserve">Op. plašč standard 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378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D93A4A4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0972F22" w14:textId="77777777" w:rsidR="00D06AE5" w:rsidRPr="00663952" w:rsidRDefault="00D06AE5">
            <w:pPr>
              <w:jc w:val="center"/>
            </w:pPr>
            <w:r w:rsidRPr="00663952">
              <w:t>24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2F7FED3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 XXL,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A57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0AD48CE8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41FFC5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25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2A1FC057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 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885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9566169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72E4EF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698136C" w14:textId="77777777" w:rsidR="00D06AE5" w:rsidRPr="00663952" w:rsidRDefault="00D06AE5">
            <w:pPr>
              <w:jc w:val="both"/>
            </w:pPr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113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</w:tr>
    </w:tbl>
    <w:p w14:paraId="11E3E678" w14:textId="77777777" w:rsidR="00D06AE5" w:rsidRPr="00663952" w:rsidRDefault="00D06AE5">
      <w:pPr>
        <w:rPr>
          <w:b/>
          <w:color w:val="000000"/>
          <w:szCs w:val="24"/>
        </w:rPr>
      </w:pPr>
    </w:p>
    <w:p w14:paraId="6F0D3D97" w14:textId="77777777" w:rsidR="00D06AE5" w:rsidRDefault="00D06AE5">
      <w:pPr>
        <w:rPr>
          <w:b/>
          <w:color w:val="000000"/>
          <w:szCs w:val="24"/>
        </w:rPr>
      </w:pPr>
    </w:p>
    <w:p w14:paraId="1520F502" w14:textId="77777777" w:rsidR="00745536" w:rsidRDefault="00745536">
      <w:pPr>
        <w:rPr>
          <w:b/>
          <w:color w:val="000000"/>
          <w:szCs w:val="24"/>
        </w:rPr>
      </w:pPr>
    </w:p>
    <w:p w14:paraId="16047D3E" w14:textId="77777777" w:rsidR="00745536" w:rsidRDefault="00745536">
      <w:pPr>
        <w:rPr>
          <w:b/>
          <w:color w:val="000000"/>
          <w:szCs w:val="24"/>
        </w:rPr>
      </w:pPr>
    </w:p>
    <w:p w14:paraId="15367E06" w14:textId="77777777" w:rsidR="00745536" w:rsidRDefault="00745536">
      <w:pPr>
        <w:rPr>
          <w:b/>
          <w:color w:val="000000"/>
          <w:szCs w:val="24"/>
        </w:rPr>
      </w:pPr>
    </w:p>
    <w:p w14:paraId="5BA67EA8" w14:textId="77777777" w:rsidR="00745536" w:rsidRPr="00663952" w:rsidRDefault="00745536">
      <w:pPr>
        <w:rPr>
          <w:b/>
          <w:color w:val="000000"/>
          <w:szCs w:val="24"/>
        </w:rPr>
      </w:pPr>
    </w:p>
    <w:tbl>
      <w:tblPr>
        <w:tblW w:w="9371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546"/>
      </w:tblGrid>
      <w:tr w:rsidR="00D06AE5" w:rsidRPr="00663952" w14:paraId="3C48B774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A00CC4E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lastRenderedPageBreak/>
              <w:t>SKLOP 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3BAAAF51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ORTOPEDSKI SET ZA KOLENO - OJAČAN</w:t>
            </w:r>
          </w:p>
          <w:p w14:paraId="1E148E3E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15A1B5DF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77CADB3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300</w:t>
            </w:r>
          </w:p>
        </w:tc>
      </w:tr>
      <w:tr w:rsidR="00D06AE5" w:rsidRPr="00663952" w14:paraId="0B2E59E4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4CB2BB53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FC9455A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776849B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48CA125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4488F376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B41D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9AFEB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min. 150 x 190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A9E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6817FE3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4F0C8F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45A7011" w14:textId="77777777" w:rsidR="00D06AE5" w:rsidRPr="00663952" w:rsidRDefault="00D06AE5">
            <w:r w:rsidRPr="00663952">
              <w:rPr>
                <w:color w:val="000000"/>
              </w:rPr>
              <w:t>Ekstremitet »T« rjuha z elastično odprtino 7 cm, dimenzije min. 200/300 x 320 cm, ojačana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08D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5C7472D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113FD4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6E7A5FF" w14:textId="77777777" w:rsidR="00D06AE5" w:rsidRPr="00663952" w:rsidRDefault="00D06AE5">
            <w:r w:rsidRPr="00663952">
              <w:rPr>
                <w:color w:val="000000"/>
              </w:rPr>
              <w:t xml:space="preserve">Rjuha z lepilnim robom min. 170 x </w:t>
            </w:r>
            <w:r w:rsidRPr="00663952">
              <w:rPr>
                <w:color w:val="000000"/>
                <w:u w:val="single"/>
              </w:rPr>
              <w:t>300</w:t>
            </w:r>
            <w:r w:rsidRPr="00663952">
              <w:rPr>
                <w:color w:val="000000"/>
              </w:rPr>
              <w:t xml:space="preserve"> cm, ojačana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D30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0345815E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902539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94E1503" w14:textId="77777777" w:rsidR="00D06AE5" w:rsidRPr="00663952" w:rsidRDefault="00D06AE5">
            <w:r w:rsidRPr="00663952">
              <w:rPr>
                <w:color w:val="000000"/>
              </w:rPr>
              <w:t>Kompresa z lepilnim robom 90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x </w:t>
            </w:r>
            <w:r w:rsidRPr="00663952">
              <w:rPr>
                <w:color w:val="000000"/>
                <w:u w:val="single"/>
              </w:rPr>
              <w:t xml:space="preserve">110 </w:t>
            </w:r>
            <w:r w:rsidRPr="00663952">
              <w:rPr>
                <w:color w:val="000000"/>
              </w:rPr>
              <w:t>cm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D44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27418A2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09C2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2ABE9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 cm, ojačana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AEC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688974C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1EC1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B4EA0" w14:textId="77777777" w:rsidR="00D06AE5" w:rsidRPr="00663952" w:rsidRDefault="00D06AE5">
            <w:r w:rsidRPr="00663952">
              <w:rPr>
                <w:color w:val="000000"/>
              </w:rPr>
              <w:t>Op. trak min. 9 x 49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3E5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1471D440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13CF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BA69F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Incizijska</w:t>
            </w:r>
            <w:proofErr w:type="spellEnd"/>
            <w:r w:rsidRPr="00663952">
              <w:rPr>
                <w:color w:val="000000"/>
              </w:rPr>
              <w:t xml:space="preserve"> folija prepojena z jodom, velikosti 60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60 cm, enaka kot 3M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D6B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614649D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6DE8489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33551DA" w14:textId="77777777" w:rsidR="00D06AE5" w:rsidRPr="00663952" w:rsidRDefault="00D06AE5">
            <w:r w:rsidRPr="00663952">
              <w:rPr>
                <w:color w:val="000000"/>
              </w:rPr>
              <w:t xml:space="preserve">Prevleka za nogo, s trakovi na poteg, neprepustna, čvrsta, </w:t>
            </w:r>
            <w:r w:rsidRPr="00663952">
              <w:rPr>
                <w:b/>
                <w:bCs/>
                <w:color w:val="000000"/>
              </w:rPr>
              <w:t>elastična</w:t>
            </w:r>
            <w:r w:rsidRPr="00663952">
              <w:rPr>
                <w:color w:val="000000"/>
              </w:rPr>
              <w:t>, možnost namestitve po eni osebi s potegom traku, 17x75 cm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C3E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EC8D339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4854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A792B" w14:textId="77777777" w:rsidR="00D06AE5" w:rsidRPr="00663952" w:rsidRDefault="00D06AE5">
            <w:r w:rsidRPr="00663952">
              <w:rPr>
                <w:color w:val="000000"/>
              </w:rPr>
              <w:t xml:space="preserve">Rezilo za skalpel št. 20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482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392235C3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BE24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3F2C9" w14:textId="77777777" w:rsidR="00D06AE5" w:rsidRPr="00663952" w:rsidRDefault="00D06AE5">
            <w:r w:rsidRPr="00663952">
              <w:rPr>
                <w:color w:val="000000"/>
              </w:rPr>
              <w:t xml:space="preserve">Aspirator </w:t>
            </w:r>
            <w:proofErr w:type="spellStart"/>
            <w:r w:rsidRPr="00663952">
              <w:rPr>
                <w:color w:val="000000"/>
              </w:rPr>
              <w:t>Op.flex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Yankauer</w:t>
            </w:r>
            <w:proofErr w:type="spellEnd"/>
            <w:r w:rsidRPr="00663952">
              <w:rPr>
                <w:color w:val="000000"/>
              </w:rPr>
              <w:t xml:space="preserve"> 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25, dolžina 350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100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694B1DF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5436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847F2" w14:textId="77777777" w:rsidR="00D06AE5" w:rsidRPr="00663952" w:rsidRDefault="00D06AE5">
            <w:r w:rsidRPr="00663952">
              <w:rPr>
                <w:color w:val="000000"/>
              </w:rPr>
              <w:t xml:space="preserve">Kožni </w:t>
            </w:r>
            <w:proofErr w:type="spellStart"/>
            <w:r w:rsidRPr="00663952">
              <w:rPr>
                <w:color w:val="000000"/>
              </w:rPr>
              <w:t>stapler</w:t>
            </w:r>
            <w:proofErr w:type="spellEnd"/>
            <w:r w:rsidRPr="00663952">
              <w:rPr>
                <w:color w:val="000000"/>
              </w:rPr>
              <w:t xml:space="preserve"> z ročajem (35 sponk)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F44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57F6B46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87C9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CE98" w14:textId="77777777" w:rsidR="00D06AE5" w:rsidRPr="00663952" w:rsidRDefault="00D06AE5">
            <w:r w:rsidRPr="00663952">
              <w:rPr>
                <w:color w:val="000000"/>
              </w:rPr>
              <w:t>Tamponi min. št. 6, tkani, s kontrolno nitko (Diameter 50)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8A1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0F729421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32AE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0DA65" w14:textId="77777777" w:rsidR="00D06AE5" w:rsidRPr="00663952" w:rsidRDefault="00D06AE5">
            <w:r w:rsidRPr="00663952">
              <w:rPr>
                <w:color w:val="000000"/>
              </w:rPr>
              <w:t>Zloženci 16-slojni, 10 x 20 cm, tkani, s kontrolno nitko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3AA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40</w:t>
            </w:r>
          </w:p>
        </w:tc>
      </w:tr>
      <w:tr w:rsidR="00D06AE5" w:rsidRPr="00663952" w14:paraId="2F643FC1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97FF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E251B" w14:textId="77777777" w:rsidR="00D06AE5" w:rsidRPr="00663952" w:rsidRDefault="00D06AE5">
            <w:r w:rsidRPr="00663952">
              <w:rPr>
                <w:color w:val="000000"/>
              </w:rPr>
              <w:t>Brizgalka 50 ml s kateter nastavkom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4D8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D40321A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EAC8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E641A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Velcro</w:t>
            </w:r>
            <w:proofErr w:type="spellEnd"/>
            <w:r w:rsidRPr="00663952">
              <w:rPr>
                <w:color w:val="000000"/>
              </w:rPr>
              <w:t xml:space="preserve"> ježek 2 x 23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333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397C1BB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2CECB9D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12661A68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CF7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82759D8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FEFFC2C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4AA0AA3" w14:textId="77777777" w:rsidR="00D06AE5" w:rsidRPr="00663952" w:rsidRDefault="00D06AE5"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Skin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marker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E33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8239C57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8AE9B65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D8C490E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min. 150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190 cm, ojačana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965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280FACD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17E6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C5772" w14:textId="77777777" w:rsidR="00D06AE5" w:rsidRPr="00663952" w:rsidRDefault="00D06AE5">
            <w:r w:rsidRPr="00663952">
              <w:rPr>
                <w:color w:val="000000"/>
              </w:rPr>
              <w:t>Zbirna vrečka z lepilnim robom trikotne oblike 50 cm x 70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723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25ECA37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2500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425C8" w14:textId="77777777" w:rsidR="00D06AE5" w:rsidRPr="00663952" w:rsidRDefault="00D06AE5">
            <w:pPr>
              <w:jc w:val="both"/>
            </w:pPr>
            <w:r w:rsidRPr="00663952">
              <w:rPr>
                <w:color w:val="000000"/>
              </w:rPr>
              <w:t xml:space="preserve">Povoj </w:t>
            </w:r>
            <w:proofErr w:type="spellStart"/>
            <w:r w:rsidRPr="00663952">
              <w:rPr>
                <w:b/>
                <w:bCs/>
                <w:color w:val="000000"/>
              </w:rPr>
              <w:t>krep</w:t>
            </w:r>
            <w:proofErr w:type="spellEnd"/>
            <w:r w:rsidRPr="00663952">
              <w:rPr>
                <w:b/>
                <w:bCs/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15 cm x 10 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4751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791F09CE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0670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CBF6C" w14:textId="77777777" w:rsidR="00D06AE5" w:rsidRPr="00663952" w:rsidRDefault="00D06AE5">
            <w:pPr>
              <w:jc w:val="both"/>
            </w:pP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15 x 45 cm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6A33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9B36DEF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6C8178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21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53B5AE7" w14:textId="77777777" w:rsidR="00D06AE5" w:rsidRPr="00663952" w:rsidRDefault="00D06AE5">
            <w:r w:rsidRPr="00663952">
              <w:rPr>
                <w:color w:val="000000"/>
              </w:rPr>
              <w:t xml:space="preserve">PVC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>, 750 ml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26F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3406A11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038D423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D3304E3" w14:textId="77777777" w:rsidR="00D06AE5" w:rsidRPr="00663952" w:rsidRDefault="00D06AE5">
            <w:r w:rsidRPr="00663952">
              <w:rPr>
                <w:color w:val="000000"/>
              </w:rPr>
              <w:t>PVC, ledvička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536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93E5AD0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931F67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23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2CC97A2B" w14:textId="77777777" w:rsidR="00D06AE5" w:rsidRPr="00663952" w:rsidRDefault="00D06AE5">
            <w:r w:rsidRPr="00663952">
              <w:rPr>
                <w:color w:val="000000"/>
              </w:rPr>
              <w:t>Pladenj PVC, na katerem je zložen ves material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80E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E72CFE5" w14:textId="77777777" w:rsidTr="00377F44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EB42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321A7" w14:textId="77777777" w:rsidR="00D06AE5" w:rsidRPr="00663952" w:rsidRDefault="00D06AE5">
            <w:r w:rsidRPr="00663952">
              <w:rPr>
                <w:color w:val="000000"/>
              </w:rPr>
              <w:t xml:space="preserve">Op. plašč standard 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CE7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73BF62A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659E4DE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25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5202663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XXL, rokav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5AA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50C82198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25F6AE5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26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194B186" w14:textId="77777777" w:rsidR="00D06AE5" w:rsidRPr="00663952" w:rsidRDefault="00D06AE5">
            <w:r w:rsidRPr="00663952">
              <w:rPr>
                <w:color w:val="000000"/>
              </w:rPr>
              <w:t xml:space="preserve">Op.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XL, </w:t>
            </w:r>
            <w:proofErr w:type="spellStart"/>
            <w:r w:rsidRPr="00663952">
              <w:rPr>
                <w:color w:val="000000"/>
              </w:rPr>
              <w:t>rokan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reglan</w:t>
            </w:r>
            <w:proofErr w:type="spellEnd"/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55D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DF3774C" w14:textId="77777777" w:rsidTr="00377F44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28BDA8ED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27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F06445F" w14:textId="77777777" w:rsidR="00D06AE5" w:rsidRPr="00663952" w:rsidRDefault="00D06AE5">
            <w:pPr>
              <w:jc w:val="both"/>
            </w:pPr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B3C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</w:tr>
    </w:tbl>
    <w:p w14:paraId="20345E87" w14:textId="77777777" w:rsidR="00D06AE5" w:rsidRPr="00663952" w:rsidRDefault="00D06AE5">
      <w:pPr>
        <w:rPr>
          <w:b/>
          <w:color w:val="000000"/>
          <w:szCs w:val="24"/>
        </w:rPr>
      </w:pPr>
    </w:p>
    <w:p w14:paraId="141B1233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86"/>
        <w:gridCol w:w="6751"/>
        <w:gridCol w:w="1313"/>
      </w:tblGrid>
      <w:tr w:rsidR="00D06AE5" w:rsidRPr="00663952" w14:paraId="2D1059D1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D95E7FF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12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AF207B1" w14:textId="77777777" w:rsidR="00D06AE5" w:rsidRPr="00663952" w:rsidRDefault="00D06AE5" w:rsidP="0016503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SET ZA CARSKI REZ</w:t>
            </w:r>
            <w:r w:rsidRPr="0066395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16503B" w:rsidRPr="00663952">
              <w:rPr>
                <w:b/>
                <w:color w:val="000000"/>
                <w:sz w:val="28"/>
                <w:szCs w:val="28"/>
              </w:rPr>
              <w:t>Z OKNOM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221DD410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6D5D3D9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700 kom</w:t>
            </w:r>
          </w:p>
        </w:tc>
      </w:tr>
      <w:tr w:rsidR="00D06AE5" w:rsidRPr="00663952" w14:paraId="6FB95E69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75274ED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15C854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573000A" w14:textId="77777777" w:rsidR="00D06AE5" w:rsidRPr="00663952" w:rsidRDefault="00D06AE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63952">
              <w:rPr>
                <w:b/>
                <w:color w:val="000000"/>
                <w:sz w:val="18"/>
                <w:szCs w:val="18"/>
              </w:rPr>
              <w:t>Količina</w:t>
            </w:r>
          </w:p>
          <w:p w14:paraId="17D55F65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 w:val="18"/>
                <w:szCs w:val="18"/>
              </w:rPr>
              <w:t>v setu</w:t>
            </w:r>
          </w:p>
        </w:tc>
      </w:tr>
      <w:tr w:rsidR="00D06AE5" w:rsidRPr="00663952" w14:paraId="7C614BA1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7CF3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642FB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190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7FA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331F676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F614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3841" w14:textId="77777777" w:rsidR="00D06AE5" w:rsidRPr="00663952" w:rsidRDefault="00D06AE5">
            <w:r w:rsidRPr="00663952">
              <w:rPr>
                <w:color w:val="000000"/>
              </w:rPr>
              <w:t xml:space="preserve">Rjuha T za carski rez z integriranimi všitki za noge-hlačnicami in zbiralnim obročem min. </w:t>
            </w:r>
            <w:r w:rsidRPr="00663952">
              <w:rPr>
                <w:color w:val="000000"/>
                <w:shd w:val="clear" w:color="auto" w:fill="FFFFFF"/>
              </w:rPr>
              <w:t>250/260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 300 c</w:t>
            </w:r>
            <w:r w:rsidRPr="00663952">
              <w:rPr>
                <w:color w:val="000000"/>
              </w:rPr>
              <w:t>m, ki ima odprtino min. 19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28 cm, na zgornjem delu pri glavi pacientke oz. v predelu anestezije  mora imeti rjuha transparentno okno </w:t>
            </w:r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zastrto z kompreso 60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60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0B8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02257D5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90FB1" w14:textId="77777777" w:rsidR="00D06AE5" w:rsidRPr="00663952" w:rsidRDefault="00D06AE5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BD8D5" w14:textId="77777777" w:rsidR="00D06AE5" w:rsidRPr="00663952" w:rsidRDefault="00D06AE5">
            <w:r w:rsidRPr="00663952">
              <w:rPr>
                <w:color w:val="000000"/>
              </w:rPr>
              <w:t xml:space="preserve">Rjuha </w:t>
            </w:r>
            <w:proofErr w:type="spellStart"/>
            <w:r w:rsidRPr="00663952">
              <w:rPr>
                <w:color w:val="000000"/>
              </w:rPr>
              <w:t>nelepilna</w:t>
            </w:r>
            <w:proofErr w:type="spellEnd"/>
            <w:r w:rsidRPr="00663952">
              <w:rPr>
                <w:color w:val="000000"/>
              </w:rPr>
              <w:t xml:space="preserve"> velikosti 150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200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53EB" w14:textId="77777777" w:rsidR="00D06AE5" w:rsidRPr="00663952" w:rsidRDefault="00D06AE5">
            <w:pPr>
              <w:snapToGrid w:val="0"/>
              <w:jc w:val="center"/>
              <w:rPr>
                <w:color w:val="000000"/>
              </w:rPr>
            </w:pPr>
          </w:p>
        </w:tc>
      </w:tr>
      <w:tr w:rsidR="00D06AE5" w:rsidRPr="00663952" w14:paraId="4FC4F280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30904AB7" w14:textId="77777777" w:rsidR="00D06AE5" w:rsidRPr="00663952" w:rsidRDefault="00D06AE5">
            <w:pPr>
              <w:shd w:val="clear" w:color="auto" w:fill="FFFFFF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2A8F1B22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min.80 x 145 cm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BA3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0E67D11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7F18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926B3" w14:textId="77777777" w:rsidR="00D06AE5" w:rsidRPr="00663952" w:rsidRDefault="00D06AE5">
            <w:r w:rsidRPr="00663952">
              <w:rPr>
                <w:color w:val="000000"/>
              </w:rPr>
              <w:t>Tkani tamponi št.6, s kontrolno nitko, (diameter 50), tamponi morajo biti transparentno-pregledno zloženi po 10 kom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816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40</w:t>
            </w:r>
          </w:p>
        </w:tc>
      </w:tr>
      <w:tr w:rsidR="00D06AE5" w:rsidRPr="00663952" w14:paraId="50037963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8E7A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C5394" w14:textId="77777777" w:rsidR="00D06AE5" w:rsidRPr="00663952" w:rsidRDefault="00D06AE5">
            <w:r w:rsidRPr="00663952">
              <w:rPr>
                <w:color w:val="000000"/>
              </w:rPr>
              <w:t>Tkani tamponi št.4, s kontrolno nitko, (diameter 39)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210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3F40A06F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4B55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E87ED" w14:textId="77777777" w:rsidR="00D06AE5" w:rsidRPr="00663952" w:rsidRDefault="00D06AE5">
            <w:r w:rsidRPr="00663952">
              <w:rPr>
                <w:color w:val="000000"/>
              </w:rPr>
              <w:t>Tkani zloženci, 12 – slojni, 10 x 20 cm, s kontrolno nitko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727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2491DC84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2D57A980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170E71EA" w14:textId="77777777" w:rsidR="00D06AE5" w:rsidRPr="00663952" w:rsidRDefault="00D06AE5">
            <w:r w:rsidRPr="00663952">
              <w:rPr>
                <w:color w:val="000000"/>
              </w:rPr>
              <w:t>Tkane trebušne komprese, 4– slojne, min. 45 x 45 cm, s kontrolno nitko, barvna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CC6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4</w:t>
            </w:r>
          </w:p>
        </w:tc>
      </w:tr>
      <w:tr w:rsidR="00D06AE5" w:rsidRPr="00663952" w14:paraId="1B372F2B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572A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CE53C" w14:textId="77777777" w:rsidR="00D06AE5" w:rsidRPr="00663952" w:rsidRDefault="00D06AE5">
            <w:r w:rsidRPr="00663952">
              <w:rPr>
                <w:color w:val="000000"/>
              </w:rPr>
              <w:t xml:space="preserve">Netkani </w:t>
            </w: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srednje velikosti , 20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45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03D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DD48E5F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9330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6718C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AspiratorYANKAUER</w:t>
            </w:r>
            <w:proofErr w:type="spellEnd"/>
            <w:r w:rsidRPr="00663952">
              <w:rPr>
                <w:color w:val="000000"/>
              </w:rPr>
              <w:t xml:space="preserve"> 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Super </w:t>
            </w:r>
            <w:proofErr w:type="spellStart"/>
            <w:r w:rsidRPr="00663952">
              <w:rPr>
                <w:color w:val="000000"/>
              </w:rPr>
              <w:t>Flow</w:t>
            </w:r>
            <w:proofErr w:type="spellEnd"/>
            <w:r w:rsidRPr="00663952">
              <w:rPr>
                <w:color w:val="000000"/>
              </w:rPr>
              <w:t xml:space="preserve">,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35, 350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ECE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4DB2127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6D4F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4C459" w14:textId="77777777" w:rsidR="00D06AE5" w:rsidRPr="00663952" w:rsidRDefault="00D06AE5">
            <w:r w:rsidRPr="00663952">
              <w:rPr>
                <w:color w:val="000000"/>
              </w:rPr>
              <w:t>Samolepilni obliž za rane z vpojno blazinico za oskrbo rane  10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25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622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4D0F344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38460" w14:textId="77777777" w:rsidR="00D06AE5" w:rsidRPr="00663952" w:rsidRDefault="00D06AE5">
            <w:pPr>
              <w:shd w:val="clear" w:color="auto" w:fill="FFFFFF"/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A1AFB" w14:textId="77777777" w:rsidR="00D06AE5" w:rsidRPr="00663952" w:rsidRDefault="00D06AE5">
            <w:r w:rsidRPr="00663952">
              <w:rPr>
                <w:color w:val="000000"/>
              </w:rPr>
              <w:t>Rezilo za skalpel št. 20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13A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52841D9A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14C73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E9BF6" w14:textId="77777777" w:rsidR="00D06AE5" w:rsidRPr="00663952" w:rsidRDefault="00D06AE5">
            <w:r w:rsidRPr="00663952">
              <w:rPr>
                <w:color w:val="000000"/>
              </w:rPr>
              <w:t>Skalpel s plastičnim nastavkom št. 20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117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D7CAB68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078F5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D2AF1" w14:textId="77777777" w:rsidR="00D06AE5" w:rsidRPr="00663952" w:rsidRDefault="00D06AE5">
            <w:r w:rsidRPr="00663952">
              <w:rPr>
                <w:color w:val="000000"/>
              </w:rPr>
              <w:t>Brizgalka 20 ml, kateter nastavek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348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31889AA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88D8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91D60" w14:textId="77777777" w:rsidR="00D06AE5" w:rsidRPr="00663952" w:rsidRDefault="00D06AE5">
            <w:r w:rsidRPr="00663952">
              <w:rPr>
                <w:color w:val="000000"/>
              </w:rPr>
              <w:t>Brizgalka 2 ml, kateter nastavek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B65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8FBCF9B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618F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8D69C" w14:textId="77777777" w:rsidR="00D06AE5" w:rsidRPr="00663952" w:rsidRDefault="00D06AE5">
            <w:r w:rsidRPr="00663952">
              <w:rPr>
                <w:color w:val="000000"/>
              </w:rPr>
              <w:t>Igla 1,2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50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E376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3B5C993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8277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E652E" w14:textId="77777777" w:rsidR="00D06AE5" w:rsidRPr="00663952" w:rsidRDefault="00D06AE5">
            <w:r w:rsidRPr="00663952">
              <w:rPr>
                <w:color w:val="000000"/>
              </w:rPr>
              <w:t>Igla 0,8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50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7FF5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F885342" w14:textId="77777777"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2D1B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40DA1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>Pritrdilni trak za fiksacijo cevi (samolepilni kvadrat v velikosti 9</w:t>
            </w:r>
            <w:r w:rsidR="00A03ECC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A03ECC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A03ECC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A03ECC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C384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3E6F9DF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BEEB63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19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0FD11F0B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Sponka za popek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pvc</w:t>
            </w:r>
            <w:proofErr w:type="spellEnd"/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B259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20D7FDB5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4F0C84F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2E554D2C" w14:textId="77777777" w:rsidR="00D06AE5" w:rsidRPr="00663952" w:rsidRDefault="00D06AE5">
            <w:r w:rsidRPr="00663952">
              <w:rPr>
                <w:color w:val="000000"/>
              </w:rPr>
              <w:t xml:space="preserve">Vrečka </w:t>
            </w:r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z lepilnim robom,  dimenzije 40 x 40 cm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643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91ACE95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92CCD2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21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66C797E0" w14:textId="77777777" w:rsidR="00D06AE5" w:rsidRPr="00663952" w:rsidRDefault="00D06AE5">
            <w:r w:rsidRPr="00663952">
              <w:rPr>
                <w:color w:val="000000"/>
              </w:rPr>
              <w:t>Prekrivalo 75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90 cm za otroka iz netkanega materiala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617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D087BDF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3473D94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22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5B629C7B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1000 ml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FCE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E5FA2FD" w14:textId="77777777">
        <w:trPr>
          <w:trHeight w:val="213"/>
        </w:trPr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984CBF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23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169288AC" w14:textId="77777777" w:rsidR="00D06AE5" w:rsidRPr="00663952" w:rsidRDefault="00D06AE5">
            <w:r w:rsidRPr="00663952">
              <w:rPr>
                <w:color w:val="000000"/>
              </w:rPr>
              <w:t xml:space="preserve">Operacijski plašč </w:t>
            </w:r>
            <w:proofErr w:type="spellStart"/>
            <w:r w:rsidRPr="00663952">
              <w:rPr>
                <w:color w:val="000000"/>
              </w:rPr>
              <w:t>special</w:t>
            </w:r>
            <w:proofErr w:type="spellEnd"/>
            <w:r w:rsidRPr="00663952">
              <w:rPr>
                <w:color w:val="000000"/>
              </w:rPr>
              <w:t xml:space="preserve"> XL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E73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53851932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05FC895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24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442EC399" w14:textId="77777777" w:rsidR="00D06AE5" w:rsidRPr="00663952" w:rsidRDefault="00D06AE5">
            <w:r w:rsidRPr="00663952">
              <w:rPr>
                <w:color w:val="000000"/>
              </w:rPr>
              <w:t>Operacijski plašč standard XL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A65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BAFA326" w14:textId="77777777"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3424841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25</w:t>
            </w:r>
          </w:p>
        </w:tc>
        <w:tc>
          <w:tcPr>
            <w:tcW w:w="6751" w:type="dxa"/>
            <w:tcBorders>
              <w:left w:val="single" w:sz="4" w:space="0" w:color="000000"/>
              <w:bottom w:val="single" w:sz="4" w:space="0" w:color="000000"/>
            </w:tcBorders>
          </w:tcPr>
          <w:p w14:paraId="77EBE933" w14:textId="77777777" w:rsidR="00D06AE5" w:rsidRPr="00663952" w:rsidRDefault="00D06AE5">
            <w:r w:rsidRPr="00663952">
              <w:rPr>
                <w:color w:val="000000"/>
              </w:rPr>
              <w:t>Vpojne brisačke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45FC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</w:tbl>
    <w:p w14:paraId="0C12B10A" w14:textId="77777777" w:rsidR="00D06AE5" w:rsidRPr="00663952" w:rsidRDefault="00D06AE5">
      <w:pPr>
        <w:rPr>
          <w:b/>
          <w:color w:val="000000"/>
          <w:szCs w:val="24"/>
        </w:rPr>
      </w:pPr>
    </w:p>
    <w:p w14:paraId="441E8401" w14:textId="77777777" w:rsidR="00D06AE5" w:rsidRPr="00663952" w:rsidRDefault="00D06AE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76"/>
        <w:gridCol w:w="6611"/>
        <w:gridCol w:w="1463"/>
      </w:tblGrid>
      <w:tr w:rsidR="00D06AE5" w:rsidRPr="00663952" w14:paraId="79A75302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1BAFD1E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13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D8D512C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SET ZA VAGINALNE OPERACIJE</w:t>
            </w:r>
          </w:p>
          <w:p w14:paraId="116FE6B2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0CF1E8C0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377AB610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200 kom</w:t>
            </w:r>
          </w:p>
        </w:tc>
      </w:tr>
      <w:tr w:rsidR="00D06AE5" w:rsidRPr="00663952" w14:paraId="4BDD2FE5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32873B5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1EBA385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7ED0B12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4BCE7EA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02F98B75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3479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F7A06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min.140 x 190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1B4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E86D0BC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7AE6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A1696" w14:textId="77777777" w:rsidR="00D06AE5" w:rsidRPr="00663952" w:rsidRDefault="00D06AE5">
            <w:pPr>
              <w:shd w:val="clear" w:color="auto" w:fill="FFFFFF"/>
            </w:pPr>
            <w:r w:rsidRPr="00663952">
              <w:rPr>
                <w:color w:val="000000"/>
              </w:rPr>
              <w:t>Ginekološka T rjuha z lepilno odprtino in integriranimi všitki za noge min.</w:t>
            </w:r>
            <w:r w:rsidRPr="00663952">
              <w:rPr>
                <w:color w:val="000000"/>
                <w:shd w:val="clear" w:color="auto" w:fill="FFFFFF"/>
              </w:rPr>
              <w:t>300/220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280</w:t>
            </w:r>
            <w:r w:rsidRPr="00663952">
              <w:rPr>
                <w:color w:val="000000"/>
              </w:rPr>
              <w:t xml:space="preserve">  cm, z  odprtino 9 x 12 cm, robovi odprtine so lepilni (lepilni rob 2,5 cm), z zbirno vrečko trikotne oblike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445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7FEBA31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2990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6A957" w14:textId="77777777" w:rsidR="00D06AE5" w:rsidRPr="00663952" w:rsidRDefault="00D06AE5">
            <w:r w:rsidRPr="00663952">
              <w:rPr>
                <w:color w:val="000000"/>
              </w:rPr>
              <w:t xml:space="preserve">Kompresa z lepilnim robom 75 x </w:t>
            </w:r>
            <w:r w:rsidRPr="00663952">
              <w:rPr>
                <w:color w:val="000000"/>
                <w:u w:val="single"/>
              </w:rPr>
              <w:t>90</w:t>
            </w:r>
            <w:r w:rsidRPr="00663952">
              <w:rPr>
                <w:color w:val="000000"/>
              </w:rPr>
              <w:t xml:space="preserve">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671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3EAAF38E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9C5B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3B8A0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D19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E649714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E71C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03F1B" w14:textId="77777777" w:rsidR="00D06AE5" w:rsidRPr="00663952" w:rsidRDefault="00D06AE5">
            <w:r w:rsidRPr="00663952">
              <w:rPr>
                <w:color w:val="000000"/>
              </w:rPr>
              <w:t>Aspirator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Yahkauer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24, 350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B7C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FBFD0BD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493D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75939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3,5x30 cm,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9E3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30326C3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9DB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9E153" w14:textId="77777777" w:rsidR="00D06AE5" w:rsidRPr="00663952" w:rsidRDefault="00D06AE5">
            <w:r w:rsidRPr="00663952">
              <w:rPr>
                <w:color w:val="000000"/>
              </w:rPr>
              <w:t>Tkani tamponi št. 6, s kontrolno nitko,(diameter 50)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0C5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</w:tr>
      <w:tr w:rsidR="00D06AE5" w:rsidRPr="00663952" w14:paraId="16038483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2EE8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0CF5" w14:textId="77777777" w:rsidR="00D06AE5" w:rsidRPr="00663952" w:rsidRDefault="00D06AE5">
            <w:r w:rsidRPr="00663952">
              <w:rPr>
                <w:color w:val="000000"/>
              </w:rPr>
              <w:t>Tkani tamponi št. 4, s kontrolno nitko,(diameter 39)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F14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30</w:t>
            </w:r>
          </w:p>
        </w:tc>
      </w:tr>
      <w:tr w:rsidR="00D06AE5" w:rsidRPr="00663952" w14:paraId="36864474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F620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017C9" w14:textId="77777777" w:rsidR="00D06AE5" w:rsidRPr="00663952" w:rsidRDefault="00D06AE5">
            <w:r w:rsidRPr="00663952">
              <w:rPr>
                <w:color w:val="000000"/>
              </w:rPr>
              <w:t>Tkani zloženci, 12 – slojni, 10 x 20 cm, s kontrolno nitko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5D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26515A32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7FCF27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1DEE1D97" w14:textId="77777777" w:rsidR="00D06AE5" w:rsidRPr="00663952" w:rsidRDefault="00D06AE5">
            <w:r w:rsidRPr="00663952">
              <w:rPr>
                <w:color w:val="000000"/>
              </w:rPr>
              <w:t xml:space="preserve">Tampon </w:t>
            </w:r>
            <w:proofErr w:type="spellStart"/>
            <w:r w:rsidRPr="00663952">
              <w:rPr>
                <w:color w:val="000000"/>
              </w:rPr>
              <w:t>preparirni</w:t>
            </w:r>
            <w:proofErr w:type="spellEnd"/>
            <w:r w:rsidRPr="00663952">
              <w:rPr>
                <w:color w:val="000000"/>
              </w:rPr>
              <w:t xml:space="preserve"> št.2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EE5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7D439C74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DFAC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B144A" w14:textId="77777777" w:rsidR="00D06AE5" w:rsidRPr="00663952" w:rsidRDefault="00D06AE5">
            <w:r w:rsidRPr="00663952">
              <w:rPr>
                <w:color w:val="000000"/>
              </w:rPr>
              <w:t xml:space="preserve">Netkani </w:t>
            </w: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 velikosti 45 x 15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2CD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4EF2F1A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6189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lastRenderedPageBreak/>
              <w:t>13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AE5ED" w14:textId="77777777" w:rsidR="00D06AE5" w:rsidRPr="00663952" w:rsidRDefault="00D06AE5">
            <w:r w:rsidRPr="00663952">
              <w:rPr>
                <w:color w:val="000000"/>
              </w:rPr>
              <w:t>Rezilo za skalpel št. 20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72F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2F7286A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EAE1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9C1A6" w14:textId="77777777" w:rsidR="00D06AE5" w:rsidRPr="00663952" w:rsidRDefault="00D06AE5">
            <w:r w:rsidRPr="00663952">
              <w:rPr>
                <w:color w:val="000000"/>
              </w:rPr>
              <w:t>Rezilo za skalpel  št.10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E04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B55E82A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6207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7F9F3" w14:textId="77777777" w:rsidR="00D06AE5" w:rsidRPr="00663952" w:rsidRDefault="00D06AE5">
            <w:r w:rsidRPr="00663952">
              <w:rPr>
                <w:color w:val="000000"/>
              </w:rPr>
              <w:t>Brizgalka 20 ml, kateter nastavek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CA3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B7AA6CD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83A5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4384D" w14:textId="77777777" w:rsidR="00D06AE5" w:rsidRPr="00663952" w:rsidRDefault="00D06AE5">
            <w:r w:rsidRPr="00663952">
              <w:rPr>
                <w:color w:val="000000"/>
              </w:rPr>
              <w:t>Brizgalka 10 ml kateter nastavek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BEF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2CED8EA4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DF29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08F2E" w14:textId="77777777" w:rsidR="00D06AE5" w:rsidRPr="00663952" w:rsidRDefault="00D06AE5">
            <w:r w:rsidRPr="00663952">
              <w:rPr>
                <w:color w:val="000000"/>
              </w:rPr>
              <w:t>Igla 1,2 x 50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A90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43CD1535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5E60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7243E" w14:textId="77777777" w:rsidR="00D06AE5" w:rsidRPr="00663952" w:rsidRDefault="00D06AE5">
            <w:r w:rsidRPr="00663952">
              <w:rPr>
                <w:color w:val="000000"/>
              </w:rPr>
              <w:t>Igla 0,8 x 50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15B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87BB054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DB35D6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19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55133FBD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Nelaton</w:t>
            </w:r>
            <w:proofErr w:type="spellEnd"/>
            <w:r w:rsidRPr="00663952">
              <w:rPr>
                <w:color w:val="000000"/>
              </w:rPr>
              <w:t xml:space="preserve"> kateter ch.14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112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4030E72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C2851F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20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11DD6D90" w14:textId="77777777" w:rsidR="00D06AE5" w:rsidRPr="00663952" w:rsidRDefault="00D06AE5">
            <w:r w:rsidRPr="00663952">
              <w:rPr>
                <w:color w:val="000000"/>
              </w:rPr>
              <w:t>Zbirna vrečka, z lepilnim robom, velikosti 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50 cm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F850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3BA78A2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44E0F24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21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21A7CF37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437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33B2CC79" w14:textId="77777777" w:rsidR="00D06AE5" w:rsidRPr="00663952" w:rsidRDefault="00D06AE5" w:rsidP="00A03ECC">
      <w:pPr>
        <w:rPr>
          <w:b/>
          <w:color w:val="000000"/>
          <w:szCs w:val="24"/>
        </w:rPr>
      </w:pPr>
    </w:p>
    <w:p w14:paraId="6D5B0DD4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5EE31DFE" w14:textId="77777777" w:rsidTr="00420286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92E6FFB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58AD4A9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 xml:space="preserve">SET ZA MALE VAGINALNE OPERACIJE </w:t>
            </w:r>
          </w:p>
          <w:p w14:paraId="1A0D477D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0A7C5610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5EFE5A8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800 kom</w:t>
            </w:r>
          </w:p>
        </w:tc>
      </w:tr>
      <w:tr w:rsidR="00D06AE5" w:rsidRPr="00663952" w14:paraId="1783F51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4A028146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D2638C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E5C84FB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5E66597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0F604975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F382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AB346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min.140 x 190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3C4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28AFF1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B7A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9BEE5" w14:textId="77777777" w:rsidR="00D06AE5" w:rsidRPr="00663952" w:rsidRDefault="00D06AE5">
            <w:r w:rsidRPr="00663952">
              <w:rPr>
                <w:color w:val="000000"/>
              </w:rPr>
              <w:t xml:space="preserve">Ginekološka rjuha z lepilno odprtino in integriranimi všitki za noge-hlačnicami velikost </w:t>
            </w:r>
            <w:r w:rsidRPr="00663952">
              <w:rPr>
                <w:color w:val="000000"/>
                <w:shd w:val="clear" w:color="auto" w:fill="FFFFFF"/>
              </w:rPr>
              <w:t>300/220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color w:val="000000"/>
                <w:shd w:val="clear" w:color="auto" w:fill="FFFFFF"/>
              </w:rPr>
              <w:t xml:space="preserve">280 </w:t>
            </w:r>
            <w:r w:rsidRPr="00663952">
              <w:rPr>
                <w:color w:val="000000"/>
              </w:rPr>
              <w:t>cm, z lepilno odprtino 9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12 cm, z zbirno vrečko trikotne oblike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16A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B3AB2A5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95AA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72962" w14:textId="77777777" w:rsidR="00D06AE5" w:rsidRPr="00663952" w:rsidRDefault="00D06AE5">
            <w:r w:rsidRPr="00663952">
              <w:rPr>
                <w:color w:val="000000"/>
              </w:rPr>
              <w:t>Kompresa  z lepilnim robom min. 75 x</w:t>
            </w:r>
            <w:r w:rsidRPr="00663952">
              <w:rPr>
                <w:color w:val="000000"/>
                <w:u w:val="single"/>
              </w:rPr>
              <w:t xml:space="preserve"> 90</w:t>
            </w:r>
            <w:r w:rsidRPr="00663952">
              <w:rPr>
                <w:color w:val="000000"/>
              </w:rPr>
              <w:t xml:space="preserve">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835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8196AB9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5E4182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A7FF441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11C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FFCDF6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FE3B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0D421" w14:textId="77777777" w:rsidR="00D06AE5" w:rsidRPr="00663952" w:rsidRDefault="00D06AE5">
            <w:r w:rsidRPr="00663952">
              <w:rPr>
                <w:color w:val="000000"/>
              </w:rPr>
              <w:t>Zbirna vrečka ali vrečka za inštrumente min. 33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38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C33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5A52E48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3C0D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A087E" w14:textId="77777777" w:rsidR="00D06AE5" w:rsidRPr="00663952" w:rsidRDefault="00D06AE5">
            <w:r w:rsidRPr="00663952">
              <w:rPr>
                <w:color w:val="000000"/>
              </w:rPr>
              <w:t>Tkani tamponi št. 6, s kontrolno nitko (diameter 50)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A47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08699954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D78F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587E6" w14:textId="77777777" w:rsidR="00D06AE5" w:rsidRPr="00663952" w:rsidRDefault="00D06AE5">
            <w:r w:rsidRPr="00663952">
              <w:rPr>
                <w:color w:val="000000"/>
              </w:rPr>
              <w:t>Tkani tamponi št. 4, s kontrolno nitko (diameter 39)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4DF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26F83991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62BD44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A7B7A70" w14:textId="77777777" w:rsidR="00D06AE5" w:rsidRPr="00663952" w:rsidRDefault="00D06AE5">
            <w:r w:rsidRPr="00663952">
              <w:rPr>
                <w:color w:val="000000"/>
              </w:rPr>
              <w:t>Tkani zloženci, 12 – slojni, 10 x 20 cm, s kontrolno nitko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01F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34984264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1BC5404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79408E87" w14:textId="77777777" w:rsidR="00D06AE5" w:rsidRPr="00663952" w:rsidRDefault="00D06AE5">
            <w:r w:rsidRPr="00663952">
              <w:rPr>
                <w:color w:val="000000"/>
              </w:rPr>
              <w:t>Nastavek za skalpel št.10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D8F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5888A6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7B4D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0A280" w14:textId="77777777" w:rsidR="00D06AE5" w:rsidRPr="00663952" w:rsidRDefault="00D06AE5">
            <w:r w:rsidRPr="00663952">
              <w:rPr>
                <w:color w:val="000000"/>
              </w:rPr>
              <w:t xml:space="preserve">Netkani </w:t>
            </w: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srednje velikosti , min. 15 x 45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C38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E344935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37D3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6BBD5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BDF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209E6B1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6E92AA1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4A153B0E" w14:textId="77777777" w:rsidR="00D06AE5" w:rsidRPr="00663952" w:rsidRDefault="00D06AE5">
            <w:proofErr w:type="spellStart"/>
            <w:r w:rsidRPr="00663952">
              <w:t>Pvc</w:t>
            </w:r>
            <w:proofErr w:type="spellEnd"/>
            <w:r w:rsidRPr="00663952">
              <w:t xml:space="preserve"> </w:t>
            </w:r>
            <w:proofErr w:type="spellStart"/>
            <w:r w:rsidRPr="00663952">
              <w:t>patena</w:t>
            </w:r>
            <w:proofErr w:type="spellEnd"/>
            <w:r w:rsidRPr="00663952">
              <w:t xml:space="preserve"> 500 ml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5663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50E3B5CB" w14:textId="77777777" w:rsidR="00D06AE5" w:rsidRPr="00663952" w:rsidRDefault="00D06AE5" w:rsidP="00644E28">
      <w:pPr>
        <w:rPr>
          <w:b/>
          <w:color w:val="000000"/>
          <w:szCs w:val="24"/>
        </w:rPr>
      </w:pPr>
    </w:p>
    <w:p w14:paraId="4AC20E01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76"/>
        <w:gridCol w:w="6611"/>
        <w:gridCol w:w="1463"/>
      </w:tblGrid>
      <w:tr w:rsidR="00D06AE5" w:rsidRPr="00663952" w14:paraId="12345BE5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11A0245E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15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479FE21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KOMBINIRANI SET ZA ABDOMINALNO/GINEKOLOŠKE OPERACIJE ali REKTO/ABDOMINALNE- OJAČAN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5BB28D09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6BD980F0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200 kom</w:t>
            </w:r>
          </w:p>
        </w:tc>
      </w:tr>
      <w:tr w:rsidR="00D06AE5" w:rsidRPr="00663952" w14:paraId="5B86D5B3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DB61876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4DD5508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B7EB64B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172402A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36FB5E57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118B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E9C92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min.140 x 190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505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3EEC478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EEF7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B8F7" w14:textId="77777777" w:rsidR="00D06AE5" w:rsidRPr="00663952" w:rsidRDefault="00D06AE5">
            <w:r w:rsidRPr="00663952">
              <w:rPr>
                <w:color w:val="000000"/>
              </w:rPr>
              <w:t>Ginekološka rjuha z integriranimi vstavki za noge-hlačnicami min. 270 x 310 cm in dvema odprtinama. Ginekološka odprtina z lepilnim robom 9 x 12 cm (lepilni rob 2,5 cm), štirikotna abdominalna odprtina z lepilnim robom 20 x 30 cm  okrog abdominalne odprtine vsaj 4 pritrdilni trakovi za fiksacijo vrvic, cevi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995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666BD71" w14:textId="77777777" w:rsidTr="000753A5"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</w:tcPr>
          <w:p w14:paraId="69F3F5B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auto"/>
            </w:tcBorders>
          </w:tcPr>
          <w:p w14:paraId="4F26BB02" w14:textId="77777777" w:rsidR="00D06AE5" w:rsidRPr="00663952" w:rsidRDefault="00D06AE5">
            <w:r w:rsidRPr="00663952">
              <w:rPr>
                <w:color w:val="000000"/>
              </w:rPr>
              <w:t>Teleskopsko zložena, transparentna prevleka za kamero 13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250 cm, z možnostjo, da  se na optiko fiksira z lepilnim trakom, na distalnem koncu je integriran karton, da se lepše  razpre in lažje povleče folijo preko kamere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E11EC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B438DBC" w14:textId="77777777" w:rsidTr="000753A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94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lastRenderedPageBreak/>
              <w:t>4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85F" w14:textId="77777777" w:rsidR="00D06AE5" w:rsidRPr="00663952" w:rsidRDefault="00D06AE5">
            <w:r w:rsidRPr="00663952">
              <w:rPr>
                <w:rFonts w:eastAsia="Times New Roman"/>
                <w:color w:val="000000"/>
                <w:shd w:val="clear" w:color="auto" w:fill="FFFFFF"/>
              </w:rPr>
              <w:t>Pritrdilni trak za fiksacijo cevi (samolepilni kvadrat v velikosti 9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B7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D6A32F5" w14:textId="77777777" w:rsidTr="000753A5"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A1466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16C6D8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 80 x 145 cm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15C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416ADD2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18A1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A7656" w14:textId="77777777" w:rsidR="00D06AE5" w:rsidRPr="00663952" w:rsidRDefault="00D06AE5">
            <w:r w:rsidRPr="00663952">
              <w:rPr>
                <w:color w:val="000000"/>
              </w:rPr>
              <w:t>Kompresa z lepilnim robom min. 75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x </w:t>
            </w:r>
            <w:r w:rsidRPr="00663952">
              <w:rPr>
                <w:color w:val="000000"/>
                <w:u w:val="single"/>
              </w:rPr>
              <w:t>90</w:t>
            </w:r>
            <w:r w:rsidRPr="00663952">
              <w:rPr>
                <w:color w:val="000000"/>
              </w:rPr>
              <w:t xml:space="preserve">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A71A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FD06C2F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713D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06AE2" w14:textId="77777777" w:rsidR="00D06AE5" w:rsidRPr="00663952" w:rsidRDefault="00D06AE5">
            <w:r w:rsidRPr="00663952">
              <w:rPr>
                <w:color w:val="000000"/>
              </w:rPr>
              <w:t>Zbirna trikotna vrečka z lepilnim robom 32 x 30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22C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49AD307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327E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DD6A8" w14:textId="77777777" w:rsidR="00D06AE5" w:rsidRPr="00663952" w:rsidRDefault="00D06AE5">
            <w:r w:rsidRPr="00663952">
              <w:rPr>
                <w:color w:val="000000"/>
              </w:rPr>
              <w:t>Tkani tamponi št. 6, s kontrolno nitko,(diameter 50)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9E6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231BE874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E910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F93F0" w14:textId="77777777" w:rsidR="00D06AE5" w:rsidRPr="00663952" w:rsidRDefault="00D06AE5">
            <w:r w:rsidRPr="00663952">
              <w:rPr>
                <w:color w:val="000000"/>
              </w:rPr>
              <w:t>Tkani tamponi št. 4, s kontrolno nitko,(diameter 39)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2D7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5F93292D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162C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9F26" w14:textId="77777777" w:rsidR="00D06AE5" w:rsidRPr="00663952" w:rsidRDefault="00D06AE5">
            <w:r w:rsidRPr="00663952">
              <w:rPr>
                <w:color w:val="000000"/>
              </w:rPr>
              <w:t>Tkani zloženci, 12 – slojni, 10 x 20 cm, s kontrolno nitko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3E6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3AFDD482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B9F976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24807ED9" w14:textId="77777777" w:rsidR="00D06AE5" w:rsidRPr="00663952" w:rsidRDefault="00D06AE5">
            <w:r w:rsidRPr="00663952">
              <w:rPr>
                <w:color w:val="000000"/>
              </w:rPr>
              <w:t>Zloženci tkani,  8 – slojni, 5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A03ECC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 cm, s kontrolno nitko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0D4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  <w:shd w:val="clear" w:color="auto" w:fill="FFFFFF"/>
              </w:rPr>
              <w:t>5</w:t>
            </w:r>
          </w:p>
        </w:tc>
      </w:tr>
      <w:tr w:rsidR="00D06AE5" w:rsidRPr="00663952" w14:paraId="13AE4DD7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E462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75371" w14:textId="77777777" w:rsidR="00D06AE5" w:rsidRPr="00663952" w:rsidRDefault="00D06AE5">
            <w:r w:rsidRPr="00663952">
              <w:rPr>
                <w:color w:val="000000"/>
              </w:rPr>
              <w:t xml:space="preserve">Netkani </w:t>
            </w:r>
            <w:proofErr w:type="spellStart"/>
            <w:r w:rsidRPr="00663952">
              <w:rPr>
                <w:color w:val="000000"/>
              </w:rPr>
              <w:t>vatiranec</w:t>
            </w:r>
            <w:proofErr w:type="spellEnd"/>
            <w:r w:rsidRPr="00663952">
              <w:rPr>
                <w:color w:val="000000"/>
              </w:rPr>
              <w:t xml:space="preserve"> srednje velikosti , 20 cm x 45 cm)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CBC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46B822D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0ECDB9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39B10952" w14:textId="77777777" w:rsidR="00D06AE5" w:rsidRPr="00663952" w:rsidRDefault="00D06AE5">
            <w:r w:rsidRPr="00663952">
              <w:rPr>
                <w:color w:val="000000"/>
              </w:rPr>
              <w:t>Nastavek za skalpe št.11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63F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00FD9DC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B6DEB1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12DFA22D" w14:textId="77777777" w:rsidR="00D06AE5" w:rsidRPr="00663952" w:rsidRDefault="00D06AE5">
            <w:r w:rsidRPr="00663952">
              <w:rPr>
                <w:color w:val="000000"/>
              </w:rPr>
              <w:t>Op. trak min 9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50 cm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584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E237DD0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5866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19062" w14:textId="77777777" w:rsidR="00D06AE5" w:rsidRPr="00663952" w:rsidRDefault="00D06AE5">
            <w:r w:rsidRPr="00663952">
              <w:rPr>
                <w:color w:val="000000"/>
              </w:rPr>
              <w:t>Aspirator 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Yahkauer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24 350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C23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48939A0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E797E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7A3F3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 10 x 9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7E9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4C90FD8D" w14:textId="77777777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F746466" w14:textId="77777777" w:rsidR="00D06AE5" w:rsidRPr="00663952" w:rsidRDefault="00D06AE5">
            <w:pPr>
              <w:shd w:val="clear" w:color="auto" w:fill="FFFFFF"/>
              <w:snapToGrid w:val="0"/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</w:tcBorders>
          </w:tcPr>
          <w:p w14:paraId="6F3C7C83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9729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715BD539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p w14:paraId="6B0FE517" w14:textId="77777777" w:rsidR="00D06AE5" w:rsidRPr="00663952" w:rsidRDefault="00D06AE5">
      <w:pPr>
        <w:jc w:val="center"/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73"/>
        <w:gridCol w:w="6764"/>
        <w:gridCol w:w="1313"/>
      </w:tblGrid>
      <w:tr w:rsidR="00D06AE5" w:rsidRPr="00663952" w14:paraId="15CE639D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BD48715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t>SKLOP 16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034F27D8" w14:textId="77777777" w:rsidR="00D06AE5" w:rsidRPr="00663952" w:rsidRDefault="0058228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 xml:space="preserve">GINEKOLOŠKI </w:t>
            </w:r>
            <w:r w:rsidR="00D06AE5" w:rsidRPr="00663952">
              <w:rPr>
                <w:b/>
                <w:color w:val="000000"/>
                <w:szCs w:val="24"/>
              </w:rPr>
              <w:t>LAPARASKOPSKI SET</w:t>
            </w:r>
            <w:r w:rsidR="00420286" w:rsidRPr="00663952">
              <w:rPr>
                <w:b/>
                <w:color w:val="000000"/>
                <w:szCs w:val="24"/>
              </w:rPr>
              <w:t xml:space="preserve"> </w:t>
            </w:r>
            <w:r w:rsidR="00D06AE5" w:rsidRPr="00663952">
              <w:rPr>
                <w:b/>
                <w:color w:val="000000"/>
                <w:szCs w:val="24"/>
              </w:rPr>
              <w:t>- OJAČAN</w:t>
            </w:r>
          </w:p>
          <w:p w14:paraId="0EB83C93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4CF8823C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74A9166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1000 kom</w:t>
            </w:r>
          </w:p>
        </w:tc>
      </w:tr>
      <w:tr w:rsidR="00D06AE5" w:rsidRPr="00663952" w14:paraId="4ECAE9C9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9D03602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Zap.št</w:t>
            </w:r>
            <w:proofErr w:type="spellEnd"/>
            <w:r w:rsidRPr="00663952">
              <w:rPr>
                <w:b/>
                <w:color w:val="000000"/>
              </w:rPr>
              <w:t>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33B4B88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716F52C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06C8575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2D114BAF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7ADA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E574E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inštrumentarsko</w:t>
            </w:r>
            <w:proofErr w:type="spellEnd"/>
            <w:r w:rsidRPr="00663952">
              <w:rPr>
                <w:color w:val="000000"/>
              </w:rPr>
              <w:t xml:space="preserve"> mizo ojačana min.150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190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318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2628B3B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1362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7CEEF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Laparoskopska</w:t>
            </w:r>
            <w:proofErr w:type="spellEnd"/>
            <w:r w:rsidRPr="00663952">
              <w:rPr>
                <w:color w:val="000000"/>
              </w:rPr>
              <w:t xml:space="preserve"> T  rjuha z integriranimi všitki za noge-hlačnicami,  min. 260/200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 xml:space="preserve">x 335 cm, abdominalna odprtina </w:t>
            </w:r>
            <w:proofErr w:type="spellStart"/>
            <w:r w:rsidRPr="00663952">
              <w:rPr>
                <w:color w:val="000000"/>
              </w:rPr>
              <w:t>max</w:t>
            </w:r>
            <w:proofErr w:type="spellEnd"/>
            <w:r w:rsidRPr="00663952">
              <w:rPr>
                <w:color w:val="000000"/>
              </w:rPr>
              <w:t>. 28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32 cm, z lepljivim robom odprtine in trakovi za fiksacijo cevi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935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A34FE17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4132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E9169" w14:textId="77777777" w:rsidR="00D06AE5" w:rsidRPr="00663952" w:rsidRDefault="00D06AE5">
            <w:r w:rsidRPr="00663952">
              <w:rPr>
                <w:color w:val="000000"/>
              </w:rPr>
              <w:t>Teleskopsko zložena, transparentna prevleka za kamero 13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250 cm, z možnostjo, da  se na optiko fiksira z lepilnim trakom, na distalnem koncu je integriran karton, da se lepše  razpre in lažje povleče folijo preko kamere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3A5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6DED9EF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49F4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06334" w14:textId="77777777" w:rsidR="00D06AE5" w:rsidRPr="00663952" w:rsidRDefault="00D06AE5">
            <w:r w:rsidRPr="00663952">
              <w:rPr>
                <w:rFonts w:eastAsia="Times New Roman"/>
                <w:color w:val="000000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Pritrdilni trak za fiksacijo cevi (samolepilni kvadrat v velikosti 9x11, z dvema </w:t>
            </w:r>
            <w:proofErr w:type="spellStart"/>
            <w:r w:rsidRPr="00663952">
              <w:rPr>
                <w:rFonts w:eastAsia="Times New Roman"/>
                <w:color w:val="000000"/>
                <w:shd w:val="clear" w:color="auto" w:fill="FFFFFF"/>
              </w:rPr>
              <w:t>zavezovalnima</w:t>
            </w:r>
            <w:proofErr w:type="spellEnd"/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 trakovoma velikosti 3,5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>x</w:t>
            </w:r>
            <w:r w:rsidR="006D077D" w:rsidRPr="00663952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r w:rsidRPr="00663952">
              <w:rPr>
                <w:rFonts w:eastAsia="Times New Roman"/>
                <w:color w:val="000000"/>
                <w:shd w:val="clear" w:color="auto" w:fill="FFFFFF"/>
              </w:rPr>
              <w:t xml:space="preserve">30 cm,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A31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C8B11F4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B6AF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41220" w14:textId="77777777" w:rsidR="00D06AE5" w:rsidRPr="00663952" w:rsidRDefault="00D06AE5">
            <w:r w:rsidRPr="00663952">
              <w:rPr>
                <w:color w:val="000000"/>
              </w:rPr>
              <w:t xml:space="preserve">Prevleka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min.80 x 145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218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439F76A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CBCA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DDB48" w14:textId="77777777" w:rsidR="00D06AE5" w:rsidRPr="00663952" w:rsidRDefault="00D06AE5">
            <w:r w:rsidRPr="00663952">
              <w:rPr>
                <w:color w:val="000000"/>
              </w:rPr>
              <w:t>Tkani tamponi št.6, s kontrolno nitko(diameter 50)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552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10A273CA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5581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1B8EF" w14:textId="77777777" w:rsidR="00D06AE5" w:rsidRPr="00663952" w:rsidRDefault="00D06AE5">
            <w:r w:rsidRPr="00663952">
              <w:rPr>
                <w:color w:val="000000"/>
              </w:rPr>
              <w:t>Tkani zloženci 12 – slojni, 10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20 cm, s kontrolno nitko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7A5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1A3EC1C6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0BC7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BD26A" w14:textId="77777777" w:rsidR="00D06AE5" w:rsidRPr="00663952" w:rsidRDefault="00D06AE5">
            <w:r w:rsidRPr="00663952">
              <w:rPr>
                <w:color w:val="000000"/>
              </w:rPr>
              <w:t>Zloženci tkani,  8 – slojni, 5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 cm, s kontrolno nitko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FF8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53595342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C99B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16E8B" w14:textId="77777777" w:rsidR="00D06AE5" w:rsidRPr="00663952" w:rsidRDefault="00D06AE5">
            <w:r w:rsidRPr="00663952">
              <w:rPr>
                <w:color w:val="000000"/>
              </w:rPr>
              <w:t>Aspirator op-</w:t>
            </w:r>
            <w:proofErr w:type="spellStart"/>
            <w:r w:rsidRPr="00663952">
              <w:rPr>
                <w:color w:val="000000"/>
              </w:rPr>
              <w:t>flex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Yahkauer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Ch</w:t>
            </w:r>
            <w:proofErr w:type="spellEnd"/>
            <w:r w:rsidRPr="00663952">
              <w:rPr>
                <w:color w:val="000000"/>
              </w:rPr>
              <w:t xml:space="preserve"> 24, 350 cm s kontrolo vakuma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9E5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454581C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BFB2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E910F" w14:textId="77777777" w:rsidR="00D06AE5" w:rsidRPr="00663952" w:rsidRDefault="00D06AE5">
            <w:r w:rsidRPr="00663952">
              <w:rPr>
                <w:color w:val="000000"/>
              </w:rPr>
              <w:t>Brizgalka 10 ml, kateter nastavek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C56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D55D3A2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E84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0289C" w14:textId="77777777" w:rsidR="00D06AE5" w:rsidRPr="00663952" w:rsidRDefault="00D06AE5">
            <w:r w:rsidRPr="00663952">
              <w:rPr>
                <w:color w:val="000000"/>
              </w:rPr>
              <w:t>Op. trak min 9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44E28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50 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DEB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310C762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4FBE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128D5" w14:textId="77777777" w:rsidR="00D06AE5" w:rsidRPr="00663952" w:rsidRDefault="00D06AE5">
            <w:r w:rsidRPr="00663952">
              <w:rPr>
                <w:color w:val="000000"/>
              </w:rPr>
              <w:t>Samolepilni obliž z vpojno blazinico za oskrbo ran 10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9cm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51A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  <w:tr w:rsidR="00D06AE5" w:rsidRPr="00663952" w14:paraId="3041FD54" w14:textId="77777777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DED6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8F9A9" w14:textId="77777777" w:rsidR="00D06AE5" w:rsidRPr="00663952" w:rsidRDefault="00D06AE5">
            <w:r w:rsidRPr="00663952">
              <w:rPr>
                <w:color w:val="000000"/>
              </w:rPr>
              <w:t>Rezilo za skalpel št. 11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842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BF848F1" w14:textId="77777777"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6EA05BD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764" w:type="dxa"/>
            <w:tcBorders>
              <w:left w:val="single" w:sz="4" w:space="0" w:color="000000"/>
              <w:bottom w:val="single" w:sz="4" w:space="0" w:color="000000"/>
            </w:tcBorders>
          </w:tcPr>
          <w:p w14:paraId="18EFA577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Nelaton</w:t>
            </w:r>
            <w:proofErr w:type="spellEnd"/>
            <w:r w:rsidRPr="00663952">
              <w:rPr>
                <w:color w:val="000000"/>
              </w:rPr>
              <w:t xml:space="preserve"> kateter ch.14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8AC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E96243E" w14:textId="77777777"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1F130C1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15</w:t>
            </w:r>
          </w:p>
        </w:tc>
        <w:tc>
          <w:tcPr>
            <w:tcW w:w="6764" w:type="dxa"/>
            <w:tcBorders>
              <w:left w:val="single" w:sz="4" w:space="0" w:color="000000"/>
              <w:bottom w:val="single" w:sz="4" w:space="0" w:color="000000"/>
            </w:tcBorders>
          </w:tcPr>
          <w:p w14:paraId="38C2725E" w14:textId="77777777" w:rsidR="00D06AE5" w:rsidRPr="00663952" w:rsidRDefault="00D06AE5">
            <w:r w:rsidRPr="00663952">
              <w:rPr>
                <w:color w:val="000000"/>
              </w:rPr>
              <w:t xml:space="preserve">Brizgalka 10 ml </w:t>
            </w:r>
            <w:proofErr w:type="spellStart"/>
            <w:r w:rsidRPr="00663952">
              <w:rPr>
                <w:color w:val="000000"/>
              </w:rPr>
              <w:t>luer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lock</w:t>
            </w:r>
            <w:proofErr w:type="spellEnd"/>
            <w:r w:rsidRPr="00663952">
              <w:rPr>
                <w:color w:val="000000"/>
              </w:rPr>
              <w:t xml:space="preserve"> nastavek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4E9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D656210" w14:textId="77777777">
        <w:trPr>
          <w:trHeight w:val="249"/>
        </w:trPr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14:paraId="00F91E2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16</w:t>
            </w:r>
          </w:p>
        </w:tc>
        <w:tc>
          <w:tcPr>
            <w:tcW w:w="6764" w:type="dxa"/>
            <w:tcBorders>
              <w:left w:val="single" w:sz="4" w:space="0" w:color="000000"/>
              <w:bottom w:val="single" w:sz="4" w:space="0" w:color="000000"/>
            </w:tcBorders>
          </w:tcPr>
          <w:p w14:paraId="700606B8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Pvc</w:t>
            </w:r>
            <w:proofErr w:type="spellEnd"/>
            <w:r w:rsidRPr="00663952">
              <w:rPr>
                <w:color w:val="000000"/>
              </w:rPr>
              <w:t xml:space="preserve"> </w:t>
            </w:r>
            <w:proofErr w:type="spellStart"/>
            <w:r w:rsidRPr="00663952">
              <w:rPr>
                <w:color w:val="000000"/>
              </w:rPr>
              <w:t>patena</w:t>
            </w:r>
            <w:proofErr w:type="spellEnd"/>
            <w:r w:rsidRPr="00663952">
              <w:rPr>
                <w:color w:val="000000"/>
              </w:rPr>
              <w:t xml:space="preserve"> 500 ml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B12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3498C3EA" w14:textId="77777777" w:rsidR="00377F44" w:rsidRDefault="00377F44" w:rsidP="000753A5">
      <w:pPr>
        <w:rPr>
          <w:b/>
          <w:color w:val="000000"/>
          <w:szCs w:val="24"/>
        </w:rPr>
      </w:pPr>
    </w:p>
    <w:p w14:paraId="1B5D7671" w14:textId="77777777" w:rsidR="000753A5" w:rsidRDefault="000753A5" w:rsidP="000753A5">
      <w:pPr>
        <w:rPr>
          <w:b/>
          <w:color w:val="000000"/>
          <w:szCs w:val="24"/>
        </w:rPr>
      </w:pPr>
    </w:p>
    <w:p w14:paraId="64F4443C" w14:textId="77777777" w:rsidR="000753A5" w:rsidRDefault="000753A5" w:rsidP="000753A5">
      <w:pPr>
        <w:rPr>
          <w:b/>
          <w:color w:val="000000"/>
          <w:szCs w:val="24"/>
        </w:rPr>
      </w:pPr>
    </w:p>
    <w:p w14:paraId="08182594" w14:textId="77777777" w:rsidR="000753A5" w:rsidRDefault="000753A5" w:rsidP="000753A5">
      <w:pPr>
        <w:rPr>
          <w:b/>
          <w:color w:val="000000"/>
          <w:szCs w:val="24"/>
        </w:rPr>
      </w:pPr>
    </w:p>
    <w:p w14:paraId="6C3D33E7" w14:textId="77777777" w:rsidR="000753A5" w:rsidRDefault="000753A5" w:rsidP="000753A5">
      <w:pPr>
        <w:rPr>
          <w:b/>
          <w:color w:val="000000"/>
          <w:szCs w:val="24"/>
        </w:rPr>
      </w:pPr>
    </w:p>
    <w:p w14:paraId="40EE1165" w14:textId="77777777" w:rsidR="000753A5" w:rsidRPr="00663952" w:rsidRDefault="000753A5" w:rsidP="000753A5">
      <w:pPr>
        <w:rPr>
          <w:b/>
          <w:color w:val="000000"/>
          <w:szCs w:val="24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295"/>
        <w:gridCol w:w="6592"/>
        <w:gridCol w:w="1463"/>
      </w:tblGrid>
      <w:tr w:rsidR="00D06AE5" w:rsidRPr="00663952" w14:paraId="6FC47BEA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3A0AF6A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color w:val="000000"/>
                <w:szCs w:val="24"/>
              </w:rPr>
              <w:lastRenderedPageBreak/>
              <w:t>SKLOP 17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6765352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3952">
              <w:rPr>
                <w:b/>
                <w:color w:val="000000"/>
                <w:szCs w:val="24"/>
              </w:rPr>
              <w:t>OFTALMOLOŠKI SET</w:t>
            </w:r>
          </w:p>
          <w:p w14:paraId="24673427" w14:textId="77777777" w:rsidR="00D06AE5" w:rsidRPr="00663952" w:rsidRDefault="00D06AE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4000"/>
          </w:tcPr>
          <w:p w14:paraId="26487AF6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45A1EB1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900 kom</w:t>
            </w:r>
          </w:p>
        </w:tc>
      </w:tr>
      <w:tr w:rsidR="00D06AE5" w:rsidRPr="00663952" w14:paraId="6160909B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FD2A070" w14:textId="77777777" w:rsidR="00D06AE5" w:rsidRPr="00663952" w:rsidRDefault="00D06AE5">
            <w:pPr>
              <w:jc w:val="center"/>
            </w:pPr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E61E03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BE2D380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47D8C09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585D2066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875E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018D5" w14:textId="77777777" w:rsidR="00D06AE5" w:rsidRPr="00663952" w:rsidRDefault="00D06AE5">
            <w:r w:rsidRPr="00663952">
              <w:rPr>
                <w:color w:val="000000"/>
              </w:rPr>
              <w:t>Pokrivalo za op. mizico ojačano  120 x 140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44C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3DB354D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0BE2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C8503" w14:textId="77777777" w:rsidR="00D06AE5" w:rsidRPr="00663952" w:rsidRDefault="00D06AE5">
            <w:r w:rsidRPr="00663952">
              <w:rPr>
                <w:color w:val="000000"/>
              </w:rPr>
              <w:t xml:space="preserve">Očesno prekrivalo 150 x 150 cm, z enostransko zbirno vrečko, z odprtino za oko 10 x 7 cm, ki ima integrirano </w:t>
            </w:r>
            <w:proofErr w:type="spellStart"/>
            <w:r w:rsidRPr="00663952">
              <w:rPr>
                <w:color w:val="000000"/>
              </w:rPr>
              <w:t>incizijsko</w:t>
            </w:r>
            <w:proofErr w:type="spellEnd"/>
            <w:r w:rsidRPr="00663952">
              <w:rPr>
                <w:color w:val="000000"/>
              </w:rPr>
              <w:t xml:space="preserve"> folijo s </w:t>
            </w:r>
            <w:proofErr w:type="spellStart"/>
            <w:r w:rsidRPr="00663952">
              <w:rPr>
                <w:color w:val="000000"/>
              </w:rPr>
              <w:t>hipoalergenim</w:t>
            </w:r>
            <w:proofErr w:type="spellEnd"/>
            <w:r w:rsidRPr="00663952">
              <w:rPr>
                <w:color w:val="000000"/>
              </w:rPr>
              <w:t xml:space="preserve"> lepilom, oftalmološko optimalne stopnje lepljivosti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949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E394709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88E6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C17E8" w14:textId="77777777" w:rsidR="00D06AE5" w:rsidRPr="00663952" w:rsidRDefault="00D06AE5">
            <w:r w:rsidRPr="00663952">
              <w:rPr>
                <w:color w:val="000000"/>
              </w:rPr>
              <w:t>Prevleka za naslon stola 35 cm x 73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D6E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184F3AAA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7014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8046A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Op.trak</w:t>
            </w:r>
            <w:proofErr w:type="spellEnd"/>
            <w:r w:rsidRPr="00663952">
              <w:rPr>
                <w:color w:val="000000"/>
              </w:rPr>
              <w:t xml:space="preserve"> za fiksiranje vrvic 133 mm x 38 mm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1C4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29886B2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A5D0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0CA81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Insulinska</w:t>
            </w:r>
            <w:proofErr w:type="spellEnd"/>
            <w:r w:rsidRPr="00663952">
              <w:rPr>
                <w:color w:val="000000"/>
              </w:rPr>
              <w:t xml:space="preserve"> brizgalka  1 ml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5B9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FCF7FEE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40A2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6F39B" w14:textId="77777777" w:rsidR="00D06AE5" w:rsidRPr="00663952" w:rsidRDefault="00D06AE5">
            <w:r w:rsidRPr="00663952">
              <w:rPr>
                <w:color w:val="000000"/>
              </w:rPr>
              <w:t>Brizgalka trodelna 2 ml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65E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C28C906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B9BE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91A4E" w14:textId="77777777" w:rsidR="00D06AE5" w:rsidRPr="00663952" w:rsidRDefault="00D06AE5">
            <w:r w:rsidRPr="00663952">
              <w:rPr>
                <w:color w:val="000000"/>
              </w:rPr>
              <w:t>Brizgalka trodelna 20 ml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E21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4638339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D34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949EA" w14:textId="77777777" w:rsidR="00D06AE5" w:rsidRPr="00663952" w:rsidRDefault="00D06AE5">
            <w:r w:rsidRPr="00663952">
              <w:rPr>
                <w:color w:val="000000"/>
              </w:rPr>
              <w:t>Razdelilni pladenj 19,6 x 13 x 2,8 cm, 500 ml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860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C4BD99D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E030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76E9A" w14:textId="77777777" w:rsidR="00D06AE5" w:rsidRPr="00663952" w:rsidRDefault="00D06AE5">
            <w:r w:rsidRPr="00663952">
              <w:rPr>
                <w:color w:val="000000"/>
              </w:rPr>
              <w:t xml:space="preserve">Igla </w:t>
            </w:r>
            <w:proofErr w:type="spellStart"/>
            <w:r w:rsidRPr="00663952">
              <w:rPr>
                <w:color w:val="000000"/>
              </w:rPr>
              <w:t>Viscoflow</w:t>
            </w:r>
            <w:proofErr w:type="spellEnd"/>
            <w:r w:rsidRPr="00663952">
              <w:rPr>
                <w:color w:val="000000"/>
              </w:rPr>
              <w:t xml:space="preserve"> 0,40 x 22 mm (27 G x 7/8) (BD </w:t>
            </w:r>
            <w:proofErr w:type="spellStart"/>
            <w:r w:rsidRPr="00663952">
              <w:rPr>
                <w:color w:val="000000"/>
              </w:rPr>
              <w:t>Visitec</w:t>
            </w:r>
            <w:proofErr w:type="spellEnd"/>
            <w:r w:rsidRPr="00663952">
              <w:rPr>
                <w:color w:val="000000"/>
              </w:rPr>
              <w:t xml:space="preserve"> REF: 585026) ali primerljivo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C6D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</w:tr>
      <w:tr w:rsidR="00D06AE5" w:rsidRPr="00663952" w14:paraId="34F59034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820E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2C842" w14:textId="77777777" w:rsidR="00D06AE5" w:rsidRPr="00663952" w:rsidRDefault="00D06AE5">
            <w:r w:rsidRPr="00663952">
              <w:rPr>
                <w:color w:val="000000"/>
              </w:rPr>
              <w:t xml:space="preserve">Igla </w:t>
            </w:r>
            <w:proofErr w:type="spellStart"/>
            <w:r w:rsidRPr="00663952">
              <w:rPr>
                <w:color w:val="000000"/>
              </w:rPr>
              <w:t>Viscoflow</w:t>
            </w:r>
            <w:proofErr w:type="spellEnd"/>
            <w:r w:rsidRPr="00663952">
              <w:rPr>
                <w:color w:val="000000"/>
              </w:rPr>
              <w:t xml:space="preserve"> 0,60 x 22 mm (23 G x 7/8) (BD </w:t>
            </w:r>
            <w:proofErr w:type="spellStart"/>
            <w:r w:rsidRPr="00663952">
              <w:rPr>
                <w:color w:val="000000"/>
              </w:rPr>
              <w:t>Visitec</w:t>
            </w:r>
            <w:proofErr w:type="spellEnd"/>
            <w:r w:rsidRPr="00663952">
              <w:rPr>
                <w:color w:val="000000"/>
              </w:rPr>
              <w:t xml:space="preserve"> REF: 585009) ali primerljivo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685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30779650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9DB4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D2793" w14:textId="77777777" w:rsidR="00D06AE5" w:rsidRPr="00663952" w:rsidRDefault="00D06AE5">
            <w:r w:rsidRPr="00663952">
              <w:rPr>
                <w:color w:val="000000"/>
              </w:rPr>
              <w:t>Op. plašč standard L 130 cm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1FE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04F3A0B" w14:textId="77777777">
        <w:tc>
          <w:tcPr>
            <w:tcW w:w="1295" w:type="dxa"/>
            <w:tcBorders>
              <w:left w:val="single" w:sz="4" w:space="0" w:color="000000"/>
              <w:bottom w:val="single" w:sz="4" w:space="0" w:color="000000"/>
            </w:tcBorders>
          </w:tcPr>
          <w:p w14:paraId="76CE4EE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92" w:type="dxa"/>
            <w:tcBorders>
              <w:left w:val="single" w:sz="4" w:space="0" w:color="000000"/>
              <w:bottom w:val="single" w:sz="4" w:space="0" w:color="000000"/>
            </w:tcBorders>
          </w:tcPr>
          <w:p w14:paraId="63B6096F" w14:textId="77777777" w:rsidR="00D06AE5" w:rsidRPr="00663952" w:rsidRDefault="00D06AE5">
            <w:r w:rsidRPr="00663952">
              <w:rPr>
                <w:color w:val="000000"/>
              </w:rPr>
              <w:t>Op. plašč standard XL 150 cm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E62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3A728ED7" w14:textId="77777777" w:rsidR="00644E28" w:rsidRPr="00663952" w:rsidRDefault="00644E28">
      <w:pPr>
        <w:rPr>
          <w:b/>
          <w:color w:val="00000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41FFABDD" w14:textId="77777777" w:rsidTr="00644E28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7DE9596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111D8046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>SET ZA CVK (OVK)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33CEBCAC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1D28D1A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500 kom</w:t>
            </w:r>
          </w:p>
        </w:tc>
      </w:tr>
      <w:tr w:rsidR="00D06AE5" w:rsidRPr="00663952" w14:paraId="071C353D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8711FF8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6E4290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A072419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6F00A73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C9E1F0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31EA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AEC8B" w14:textId="77777777" w:rsidR="00D06AE5" w:rsidRPr="00663952" w:rsidRDefault="00D06AE5">
            <w:r w:rsidRPr="00663952">
              <w:t xml:space="preserve">Pokrivalo za </w:t>
            </w:r>
            <w:proofErr w:type="spellStart"/>
            <w:r w:rsidRPr="00663952">
              <w:t>inštrummentarsko</w:t>
            </w:r>
            <w:proofErr w:type="spellEnd"/>
            <w:r w:rsidRPr="00663952">
              <w:t xml:space="preserve"> mizo 150 x 100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531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427495D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84E4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0606C" w14:textId="77777777" w:rsidR="00D06AE5" w:rsidRPr="00663952" w:rsidRDefault="00D06AE5">
            <w:r w:rsidRPr="00663952">
              <w:t>Plašč standard XL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ECA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9873B1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66E8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BAAB5" w14:textId="77777777" w:rsidR="00D06AE5" w:rsidRPr="00663952" w:rsidRDefault="00D06AE5">
            <w:r w:rsidRPr="00663952">
              <w:t xml:space="preserve">Vpojna brisača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9DE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  <w:tr w:rsidR="00D06AE5" w:rsidRPr="00663952" w14:paraId="32BDC1C6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3428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B9545" w14:textId="77777777" w:rsidR="00D06AE5" w:rsidRPr="00663952" w:rsidRDefault="00D06AE5">
            <w:r w:rsidRPr="00663952">
              <w:t>Igla 1,2 x 50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77A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ECC820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F9D1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9BB11" w14:textId="77777777" w:rsidR="00D06AE5" w:rsidRPr="00663952" w:rsidRDefault="00D06AE5">
            <w:r w:rsidRPr="00663952">
              <w:t>Igla 0,80 x 50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5AD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602664C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5847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87492" w14:textId="77777777" w:rsidR="00D06AE5" w:rsidRPr="00663952" w:rsidRDefault="00D06AE5">
            <w:r w:rsidRPr="00663952">
              <w:t>Pokrivalo za pacienta 170 x 250 cm, odprtina i lepilnim robom 10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D19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25D44DD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B71E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CEA1C" w14:textId="77777777" w:rsidR="00D06AE5" w:rsidRPr="00663952" w:rsidRDefault="00D06AE5">
            <w:r w:rsidRPr="00663952">
              <w:t>Netkani tampon št. 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E31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6</w:t>
            </w:r>
          </w:p>
        </w:tc>
      </w:tr>
      <w:tr w:rsidR="00D06AE5" w:rsidRPr="00663952" w14:paraId="40624043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7C0E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F557A" w14:textId="77777777" w:rsidR="00D06AE5" w:rsidRPr="00663952" w:rsidRDefault="00D06AE5">
            <w:r w:rsidRPr="00663952">
              <w:t>Netkani zloženec 10 x 10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E5C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</w:tr>
      <w:tr w:rsidR="00D06AE5" w:rsidRPr="00663952" w14:paraId="36AB8AA3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827E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083EB" w14:textId="77777777" w:rsidR="00D06AE5" w:rsidRPr="00663952" w:rsidRDefault="00D06AE5">
            <w:r w:rsidRPr="00663952">
              <w:t>PVC posoda transparentna 250 ml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998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BB37D7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26AD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A0CA8" w14:textId="77777777" w:rsidR="00D06AE5" w:rsidRPr="00663952" w:rsidRDefault="00D06AE5">
            <w:r w:rsidRPr="00663952">
              <w:t xml:space="preserve">PVC ledvička 700 </w:t>
            </w:r>
            <w:proofErr w:type="spellStart"/>
            <w:r w:rsidRPr="00663952">
              <w:t>mk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4C6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AC9436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1B9C3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6533" w14:textId="77777777" w:rsidR="00D06AE5" w:rsidRPr="00663952" w:rsidRDefault="00D06AE5">
            <w:r w:rsidRPr="00663952">
              <w:t>Pean za čiščenje 24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3CE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E99F8E0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C01E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14D4A" w14:textId="77777777" w:rsidR="00D06AE5" w:rsidRPr="00663952" w:rsidRDefault="00D06AE5">
            <w:r w:rsidRPr="00663952">
              <w:t>Brizgalka 5 ml 3-delna l/s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D1F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63ED84C9" w14:textId="77777777" w:rsidR="00D06AE5" w:rsidRPr="00663952" w:rsidRDefault="00D06AE5">
      <w:pPr>
        <w:rPr>
          <w:b/>
          <w:color w:val="00000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63604FF5" w14:textId="77777777" w:rsidTr="00644E28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A0C03F0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29FFDDC3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>MALI SET - anestezija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57EB57EE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7A993A5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1500 kom</w:t>
            </w:r>
          </w:p>
        </w:tc>
      </w:tr>
      <w:tr w:rsidR="00D06AE5" w:rsidRPr="00663952" w14:paraId="45D2421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0E84BF0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6AB5F92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224F5A9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3EF1302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43C29E1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EE724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6280B" w14:textId="77777777" w:rsidR="00D06AE5" w:rsidRPr="00663952" w:rsidRDefault="00D06AE5">
            <w:r w:rsidRPr="00663952">
              <w:rPr>
                <w:rFonts w:eastAsia="Times New Roman"/>
              </w:rPr>
              <w:t xml:space="preserve"> </w:t>
            </w:r>
            <w:r w:rsidRPr="00663952">
              <w:t>Prevleka za mizo 75</w:t>
            </w:r>
            <w:r w:rsidR="006D077D" w:rsidRPr="00663952">
              <w:t xml:space="preserve"> </w:t>
            </w:r>
            <w:r w:rsidRPr="00663952">
              <w:t>x 100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114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73C4C55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8D02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50C54" w14:textId="77777777" w:rsidR="00D06AE5" w:rsidRPr="00663952" w:rsidRDefault="00D06AE5">
            <w:r w:rsidRPr="00663952">
              <w:rPr>
                <w:rFonts w:eastAsia="Times New Roman"/>
              </w:rPr>
              <w:t xml:space="preserve"> </w:t>
            </w:r>
            <w:r w:rsidRPr="00663952">
              <w:t>Kompresa lepilna 75</w:t>
            </w:r>
            <w:r w:rsidR="006D077D" w:rsidRPr="00663952">
              <w:t xml:space="preserve"> </w:t>
            </w:r>
            <w:r w:rsidRPr="00663952">
              <w:t xml:space="preserve">x </w:t>
            </w:r>
            <w:r w:rsidRPr="00663952">
              <w:rPr>
                <w:u w:val="single"/>
              </w:rPr>
              <w:t xml:space="preserve">90 </w:t>
            </w:r>
            <w:r w:rsidRPr="00663952">
              <w:t>cm z  lepilno odprtino ø 10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CEE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72E9BCF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93F9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9F845" w14:textId="77777777" w:rsidR="00D06AE5" w:rsidRPr="00663952" w:rsidRDefault="00D06AE5">
            <w:r w:rsidRPr="00663952">
              <w:rPr>
                <w:rFonts w:eastAsia="Times New Roman"/>
              </w:rPr>
              <w:t xml:space="preserve"> </w:t>
            </w:r>
            <w:r w:rsidRPr="00663952">
              <w:t>Tampon št 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5CB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</w:tr>
      <w:tr w:rsidR="00D06AE5" w:rsidRPr="00663952" w14:paraId="64ECD316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C462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C9DAA" w14:textId="77777777" w:rsidR="00D06AE5" w:rsidRPr="00663952" w:rsidRDefault="00D06AE5">
            <w:r w:rsidRPr="00663952">
              <w:rPr>
                <w:rFonts w:eastAsia="Times New Roman"/>
              </w:rPr>
              <w:t xml:space="preserve"> </w:t>
            </w:r>
            <w:r w:rsidRPr="00663952">
              <w:t>PVC posoda 250 ml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458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5B39996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AE6A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08C6F" w14:textId="77777777" w:rsidR="00D06AE5" w:rsidRPr="00663952" w:rsidRDefault="00D06AE5">
            <w:r w:rsidRPr="00663952">
              <w:rPr>
                <w:rFonts w:eastAsia="Times New Roman"/>
              </w:rPr>
              <w:t xml:space="preserve"> </w:t>
            </w:r>
            <w:r w:rsidRPr="00663952">
              <w:t>Pean 24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557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7617E3C9" w14:textId="77777777" w:rsidR="00D06AE5" w:rsidRPr="00663952" w:rsidRDefault="00D06AE5">
      <w:pPr>
        <w:rPr>
          <w:b/>
          <w:color w:val="00000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00100DA0" w14:textId="77777777" w:rsidTr="00644E28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0D8A7D20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14EEE5B5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>SET ZA SCC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2BEF0342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0B5CBECA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80 kom</w:t>
            </w:r>
          </w:p>
        </w:tc>
      </w:tr>
      <w:tr w:rsidR="00D06AE5" w:rsidRPr="00663952" w14:paraId="7933DD9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2E7561F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7FDF901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EA6DB80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223F8090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2E57EAE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8DC6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CEABC" w14:textId="77777777" w:rsidR="00D06AE5" w:rsidRPr="00663952" w:rsidRDefault="00D06AE5">
            <w:r w:rsidRPr="00663952">
              <w:t xml:space="preserve">Pokrivalo za </w:t>
            </w:r>
            <w:proofErr w:type="spellStart"/>
            <w:r w:rsidRPr="00663952">
              <w:t>inštrumentarsko</w:t>
            </w:r>
            <w:proofErr w:type="spellEnd"/>
            <w:r w:rsidRPr="00663952">
              <w:t xml:space="preserve"> mizo 100 x 100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FD6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7018B1A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AA0F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EEF4A" w14:textId="77777777" w:rsidR="00D06AE5" w:rsidRPr="00663952" w:rsidRDefault="00D06AE5">
            <w:proofErr w:type="spellStart"/>
            <w:r w:rsidRPr="00663952">
              <w:t>Urjuha</w:t>
            </w:r>
            <w:proofErr w:type="spellEnd"/>
            <w:r w:rsidRPr="00663952">
              <w:t xml:space="preserve"> velikosti 75</w:t>
            </w:r>
            <w:r w:rsidR="006D077D" w:rsidRPr="00663952">
              <w:t xml:space="preserve"> </w:t>
            </w:r>
            <w:r w:rsidRPr="00663952">
              <w:t>x</w:t>
            </w:r>
            <w:r w:rsidR="006D077D" w:rsidRPr="00663952">
              <w:t xml:space="preserve"> </w:t>
            </w:r>
            <w:r w:rsidRPr="00663952">
              <w:t>90 cm, z lepljivim izrezom 15</w:t>
            </w:r>
            <w:r w:rsidR="006D077D" w:rsidRPr="00663952">
              <w:t xml:space="preserve"> </w:t>
            </w:r>
            <w:r w:rsidRPr="00663952">
              <w:t>x 10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BA9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10E6A73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4577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C5D8C" w14:textId="77777777" w:rsidR="00D06AE5" w:rsidRPr="00663952" w:rsidRDefault="00D06AE5">
            <w:r w:rsidRPr="00663952">
              <w:t>Tampon netkani št.4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C4A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2AF84F1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69C9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11189" w14:textId="77777777" w:rsidR="00D06AE5" w:rsidRPr="00663952" w:rsidRDefault="00D06AE5">
            <w:r w:rsidRPr="00663952">
              <w:t>Tampon netkani št.3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8AB7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3</w:t>
            </w:r>
          </w:p>
        </w:tc>
      </w:tr>
      <w:tr w:rsidR="00D06AE5" w:rsidRPr="00663952" w14:paraId="509EF44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E2F0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F9A1B" w14:textId="77777777" w:rsidR="00D06AE5" w:rsidRPr="00663952" w:rsidRDefault="00D06AE5">
            <w:r w:rsidRPr="00663952">
              <w:t>Kompresa tkana 20</w:t>
            </w:r>
            <w:r w:rsidR="006D077D" w:rsidRPr="00663952">
              <w:t xml:space="preserve"> </w:t>
            </w:r>
            <w:r w:rsidRPr="00663952">
              <w:t>x 10 cm, 12 slojna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C0D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5</w:t>
            </w:r>
          </w:p>
        </w:tc>
      </w:tr>
      <w:tr w:rsidR="00D06AE5" w:rsidRPr="00663952" w14:paraId="2C810E21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EAD7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0E434" w14:textId="77777777" w:rsidR="00D06AE5" w:rsidRPr="00663952" w:rsidRDefault="00D06AE5">
            <w:r w:rsidRPr="00663952">
              <w:t xml:space="preserve">Brizgalka 10 ml, </w:t>
            </w:r>
            <w:proofErr w:type="spellStart"/>
            <w:r w:rsidRPr="00663952">
              <w:t>luer</w:t>
            </w:r>
            <w:proofErr w:type="spellEnd"/>
            <w:r w:rsidRPr="00663952">
              <w:t xml:space="preserve">  </w:t>
            </w:r>
            <w:proofErr w:type="spellStart"/>
            <w:r w:rsidRPr="00663952">
              <w:t>lock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670D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BBC6034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7C88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3BF66" w14:textId="77777777" w:rsidR="00D06AE5" w:rsidRPr="00663952" w:rsidRDefault="00D06AE5">
            <w:r w:rsidRPr="00663952">
              <w:t>Igla 1,2</w:t>
            </w:r>
            <w:r w:rsidR="006D077D" w:rsidRPr="00663952">
              <w:t xml:space="preserve"> </w:t>
            </w:r>
            <w:r w:rsidRPr="00663952">
              <w:t>x 50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914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293CFC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39E0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35FE5" w14:textId="77777777" w:rsidR="00D06AE5" w:rsidRPr="00663952" w:rsidRDefault="00D06AE5">
            <w:r w:rsidRPr="00663952">
              <w:t>Igla 0,6</w:t>
            </w:r>
            <w:r w:rsidR="006D077D" w:rsidRPr="00663952">
              <w:t xml:space="preserve"> </w:t>
            </w:r>
            <w:r w:rsidRPr="00663952">
              <w:t>x 25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A1BF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F2215C1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4B97431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4F58082" w14:textId="77777777" w:rsidR="00D06AE5" w:rsidRPr="00663952" w:rsidRDefault="00D06AE5">
            <w:r w:rsidRPr="00663952">
              <w:t>Nastavek za skalpel št.10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A2B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2DB109D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39A96DB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33E224AD" w14:textId="77777777" w:rsidR="00D06AE5" w:rsidRPr="00663952" w:rsidRDefault="00D06AE5">
            <w:r w:rsidRPr="00663952">
              <w:t>Nastavek za skalpel št.15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09E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D1DB680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69193F1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0896FA7B" w14:textId="77777777" w:rsidR="00D06AE5" w:rsidRPr="00663952" w:rsidRDefault="00D06AE5">
            <w:proofErr w:type="spellStart"/>
            <w:r w:rsidRPr="00663952">
              <w:t>Krep</w:t>
            </w:r>
            <w:proofErr w:type="spellEnd"/>
            <w:r w:rsidRPr="00663952">
              <w:t xml:space="preserve"> povoj 8</w:t>
            </w:r>
            <w:r w:rsidR="006D077D" w:rsidRPr="00663952">
              <w:t xml:space="preserve"> </w:t>
            </w:r>
            <w:r w:rsidRPr="00663952">
              <w:t>x 10 cm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E3F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44B8A73F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F2DB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85C9A" w14:textId="77777777" w:rsidR="00D06AE5" w:rsidRPr="00663952" w:rsidRDefault="00D06AE5">
            <w:proofErr w:type="spellStart"/>
            <w:r w:rsidRPr="00663952">
              <w:t>Pvc</w:t>
            </w:r>
            <w:proofErr w:type="spellEnd"/>
            <w:r w:rsidRPr="00663952">
              <w:t xml:space="preserve"> </w:t>
            </w:r>
            <w:proofErr w:type="spellStart"/>
            <w:r w:rsidRPr="00663952">
              <w:t>patena</w:t>
            </w:r>
            <w:proofErr w:type="spellEnd"/>
            <w:r w:rsidRPr="00663952">
              <w:t xml:space="preserve"> 250 ml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6B7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A87153F" w14:textId="77777777">
        <w:trPr>
          <w:trHeight w:val="32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4EEC1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85E46" w14:textId="77777777" w:rsidR="00D06AE5" w:rsidRPr="00663952" w:rsidRDefault="00D06AE5">
            <w:proofErr w:type="spellStart"/>
            <w:r w:rsidRPr="00663952">
              <w:t>Vatiranec</w:t>
            </w:r>
            <w:proofErr w:type="spellEnd"/>
            <w:r w:rsidRPr="00663952">
              <w:t xml:space="preserve"> netkani  40</w:t>
            </w:r>
            <w:r w:rsidR="006D077D" w:rsidRPr="00663952">
              <w:t xml:space="preserve"> </w:t>
            </w:r>
            <w:r w:rsidRPr="00663952">
              <w:t>x 20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562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1B46EE20" w14:textId="77777777" w:rsidR="00D06AE5" w:rsidRPr="00663952" w:rsidRDefault="00D06AE5">
      <w:pPr>
        <w:rPr>
          <w:b/>
          <w:color w:val="00000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32552535" w14:textId="77777777" w:rsidTr="00251791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0B2A0C1B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671F3069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>SET ZA MALE POSEGE AMB OP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32912CB9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066D835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80 kom</w:t>
            </w:r>
          </w:p>
        </w:tc>
      </w:tr>
      <w:tr w:rsidR="00D06AE5" w:rsidRPr="00663952" w14:paraId="3156BF6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781325B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2758735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1D0ADEE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6DAD6DB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B008BB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995A0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E18B4" w14:textId="77777777" w:rsidR="00D06AE5" w:rsidRPr="00663952" w:rsidRDefault="00D06AE5">
            <w:r w:rsidRPr="00663952">
              <w:t xml:space="preserve">Pokrivalo za </w:t>
            </w:r>
            <w:proofErr w:type="spellStart"/>
            <w:r w:rsidRPr="00663952">
              <w:t>inštrumentarsko</w:t>
            </w:r>
            <w:proofErr w:type="spellEnd"/>
            <w:r w:rsidRPr="00663952">
              <w:t xml:space="preserve"> mizo 100 x 100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9BB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1AB9654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D4D03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06240" w14:textId="77777777" w:rsidR="00D06AE5" w:rsidRPr="00663952" w:rsidRDefault="00D06AE5">
            <w:r w:rsidRPr="00663952">
              <w:t>Kompresa z razporkom 100 x 100 cm, odprtina z lepilnim robom 1,5</w:t>
            </w:r>
            <w:r w:rsidR="006D077D" w:rsidRPr="00663952">
              <w:t xml:space="preserve"> </w:t>
            </w:r>
            <w:r w:rsidRPr="00663952">
              <w:t xml:space="preserve">x </w:t>
            </w:r>
            <w:r w:rsidRPr="00663952">
              <w:rPr>
                <w:u w:val="single"/>
              </w:rPr>
              <w:t>15 cm</w:t>
            </w:r>
            <w:r w:rsidRPr="00663952">
              <w:t>, lepilni rob naj bo širok 2,5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1C53" w14:textId="77777777" w:rsidR="00D06AE5" w:rsidRPr="00663952" w:rsidRDefault="00D06AE5">
            <w:pPr>
              <w:jc w:val="center"/>
            </w:pPr>
            <w:r w:rsidRPr="00663952">
              <w:t>1</w:t>
            </w:r>
          </w:p>
        </w:tc>
      </w:tr>
      <w:tr w:rsidR="00D06AE5" w:rsidRPr="00663952" w14:paraId="58DB39C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F5FC9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A79B0" w14:textId="77777777" w:rsidR="00D06AE5" w:rsidRPr="00663952" w:rsidRDefault="00D06AE5">
            <w:r w:rsidRPr="00663952">
              <w:t xml:space="preserve">Tamponi št.5, netkani,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1C59" w14:textId="77777777" w:rsidR="00D06AE5" w:rsidRPr="00663952" w:rsidRDefault="00D06AE5">
            <w:pPr>
              <w:jc w:val="center"/>
            </w:pPr>
            <w:r w:rsidRPr="00663952">
              <w:t>6</w:t>
            </w:r>
          </w:p>
        </w:tc>
      </w:tr>
      <w:tr w:rsidR="00D06AE5" w:rsidRPr="00663952" w14:paraId="46A3DC11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47104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08B9A" w14:textId="77777777" w:rsidR="00D06AE5" w:rsidRPr="00663952" w:rsidRDefault="00D06AE5">
            <w:r w:rsidRPr="00663952">
              <w:t xml:space="preserve">Tamponi št.3, netkani,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9B8B" w14:textId="77777777" w:rsidR="00D06AE5" w:rsidRPr="00663952" w:rsidRDefault="00D06AE5">
            <w:pPr>
              <w:jc w:val="center"/>
            </w:pPr>
            <w:r w:rsidRPr="00663952">
              <w:t>6</w:t>
            </w:r>
          </w:p>
        </w:tc>
      </w:tr>
      <w:tr w:rsidR="00D06AE5" w:rsidRPr="00663952" w14:paraId="2DEE3413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E5756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94BF1" w14:textId="77777777" w:rsidR="00D06AE5" w:rsidRPr="00663952" w:rsidRDefault="00D06AE5">
            <w:r w:rsidRPr="00663952">
              <w:t>Tkana kompresa 10</w:t>
            </w:r>
            <w:r w:rsidR="00644E28" w:rsidRPr="00663952">
              <w:t xml:space="preserve"> </w:t>
            </w:r>
            <w:r w:rsidRPr="00663952">
              <w:t>x</w:t>
            </w:r>
            <w:r w:rsidR="00644E28" w:rsidRPr="00663952">
              <w:t xml:space="preserve"> </w:t>
            </w:r>
            <w:r w:rsidRPr="00663952">
              <w:t xml:space="preserve">6 cm,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4440" w14:textId="77777777" w:rsidR="00D06AE5" w:rsidRPr="00663952" w:rsidRDefault="00D06AE5">
            <w:pPr>
              <w:jc w:val="center"/>
            </w:pPr>
            <w:r w:rsidRPr="00663952">
              <w:t>2</w:t>
            </w:r>
          </w:p>
        </w:tc>
      </w:tr>
      <w:tr w:rsidR="00D06AE5" w:rsidRPr="00663952" w14:paraId="7801698D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09B3D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040EF" w14:textId="77777777" w:rsidR="00D06AE5" w:rsidRPr="00663952" w:rsidRDefault="00D06AE5">
            <w:r w:rsidRPr="00663952">
              <w:t>Tkana kompresa 15</w:t>
            </w:r>
            <w:r w:rsidR="00644E28" w:rsidRPr="00663952">
              <w:t xml:space="preserve"> </w:t>
            </w:r>
            <w:r w:rsidRPr="00663952">
              <w:t>x</w:t>
            </w:r>
            <w:r w:rsidR="00644E28" w:rsidRPr="00663952">
              <w:t xml:space="preserve"> </w:t>
            </w:r>
            <w:r w:rsidRPr="00663952">
              <w:t xml:space="preserve">8 cm,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FF7E" w14:textId="77777777" w:rsidR="00D06AE5" w:rsidRPr="00663952" w:rsidRDefault="00D06AE5">
            <w:pPr>
              <w:jc w:val="center"/>
            </w:pPr>
            <w:r w:rsidRPr="00663952">
              <w:t>2</w:t>
            </w:r>
          </w:p>
        </w:tc>
      </w:tr>
      <w:tr w:rsidR="00D06AE5" w:rsidRPr="00663952" w14:paraId="39F145D7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B2BE6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0321" w14:textId="77777777" w:rsidR="00D06AE5" w:rsidRPr="00663952" w:rsidRDefault="00D06AE5">
            <w:r w:rsidRPr="00663952">
              <w:t xml:space="preserve">Brizgalka 10 ml, </w:t>
            </w:r>
            <w:proofErr w:type="spellStart"/>
            <w:r w:rsidRPr="00663952">
              <w:t>luer</w:t>
            </w:r>
            <w:proofErr w:type="spellEnd"/>
            <w:r w:rsidRPr="00663952">
              <w:t xml:space="preserve">  </w:t>
            </w:r>
            <w:proofErr w:type="spellStart"/>
            <w:r w:rsidRPr="00663952">
              <w:t>lock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C408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173189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12843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28667" w14:textId="77777777" w:rsidR="00D06AE5" w:rsidRPr="00663952" w:rsidRDefault="00D06AE5">
            <w:r w:rsidRPr="00663952">
              <w:t>Igla 1,2</w:t>
            </w:r>
            <w:r w:rsidR="00644E28" w:rsidRPr="00663952">
              <w:t xml:space="preserve"> </w:t>
            </w:r>
            <w:r w:rsidRPr="00663952">
              <w:t>x 50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0532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51DFF1B4" w14:textId="77777777"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14:paraId="5783595B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6507E59A" w14:textId="77777777" w:rsidR="00D06AE5" w:rsidRPr="00663952" w:rsidRDefault="00D06AE5">
            <w:r w:rsidRPr="00663952">
              <w:t>Igla 0,6</w:t>
            </w:r>
            <w:r w:rsidR="00644E28" w:rsidRPr="00663952">
              <w:t xml:space="preserve"> </w:t>
            </w:r>
            <w:r w:rsidRPr="00663952">
              <w:t>x 25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3436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AF0D055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86A6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77784" w14:textId="77777777" w:rsidR="00D06AE5" w:rsidRPr="00663952" w:rsidRDefault="00D06AE5">
            <w:proofErr w:type="spellStart"/>
            <w:r w:rsidRPr="00663952">
              <w:t>Pvc</w:t>
            </w:r>
            <w:proofErr w:type="spellEnd"/>
            <w:r w:rsidRPr="00663952">
              <w:t xml:space="preserve"> </w:t>
            </w:r>
            <w:proofErr w:type="spellStart"/>
            <w:r w:rsidRPr="00663952">
              <w:t>patena</w:t>
            </w:r>
            <w:proofErr w:type="spellEnd"/>
            <w:r w:rsidRPr="00663952">
              <w:t xml:space="preserve"> 250 ml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EB55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096BE49C" w14:textId="77777777">
        <w:trPr>
          <w:trHeight w:val="32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5060C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5EAE6" w14:textId="77777777" w:rsidR="00D06AE5" w:rsidRPr="00663952" w:rsidRDefault="00D06AE5">
            <w:proofErr w:type="spellStart"/>
            <w:r w:rsidRPr="00663952">
              <w:t>Trebusna</w:t>
            </w:r>
            <w:proofErr w:type="spellEnd"/>
            <w:r w:rsidRPr="00663952">
              <w:t xml:space="preserve"> kompresa, netkana 40</w:t>
            </w:r>
            <w:r w:rsidR="00644E28" w:rsidRPr="00663952">
              <w:t xml:space="preserve"> </w:t>
            </w:r>
            <w:r w:rsidRPr="00663952">
              <w:t>x 40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732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</w:tbl>
    <w:p w14:paraId="0B2DD9B1" w14:textId="77777777" w:rsidR="00644E28" w:rsidRPr="00663952" w:rsidRDefault="00644E28">
      <w:pPr>
        <w:rPr>
          <w:b/>
          <w:color w:val="00000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4813573E" w14:textId="77777777" w:rsidTr="00644E28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7905046F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0880BD0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 xml:space="preserve">SET ZA HSC </w:t>
            </w:r>
            <w:r w:rsidR="00663952" w:rsidRPr="00663952">
              <w:rPr>
                <w:b/>
                <w:bCs/>
                <w:color w:val="000000"/>
              </w:rPr>
              <w:t>GIN POSEG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0E39FD36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61B3C18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80 kom</w:t>
            </w:r>
          </w:p>
        </w:tc>
      </w:tr>
      <w:tr w:rsidR="00D06AE5" w:rsidRPr="00663952" w14:paraId="78AD85BC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906B626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186945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2F69558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68CC177A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6C9FB9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080B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703C3" w14:textId="77777777" w:rsidR="00D06AE5" w:rsidRPr="00663952" w:rsidRDefault="00D06AE5">
            <w:r w:rsidRPr="00663952">
              <w:t xml:space="preserve">Pokrivalo za </w:t>
            </w:r>
            <w:proofErr w:type="spellStart"/>
            <w:r w:rsidRPr="00663952">
              <w:t>inštrumentarsko</w:t>
            </w:r>
            <w:proofErr w:type="spellEnd"/>
            <w:r w:rsidRPr="00663952">
              <w:t xml:space="preserve"> mizo 100 x 120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1F6A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253084E9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61178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91039" w14:textId="77777777" w:rsidR="00D06AE5" w:rsidRPr="00663952" w:rsidRDefault="00D06AE5">
            <w:r w:rsidRPr="00663952">
              <w:t>Rjuha  200</w:t>
            </w:r>
            <w:r w:rsidR="006D077D" w:rsidRPr="00663952">
              <w:t xml:space="preserve"> </w:t>
            </w:r>
            <w:r w:rsidRPr="00663952">
              <w:t xml:space="preserve">x 140 cm, </w:t>
            </w:r>
            <w:r w:rsidRPr="00663952">
              <w:rPr>
                <w:color w:val="000000"/>
              </w:rPr>
              <w:t>z  odprtino 9 x 12 cm, robovi odprtine so lepilni (lepilni rob 2,5 cm)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1634" w14:textId="77777777" w:rsidR="00D06AE5" w:rsidRPr="00663952" w:rsidRDefault="00D06AE5">
            <w:pPr>
              <w:jc w:val="center"/>
            </w:pPr>
            <w:r w:rsidRPr="00663952">
              <w:t>1</w:t>
            </w:r>
          </w:p>
        </w:tc>
      </w:tr>
      <w:tr w:rsidR="00D06AE5" w:rsidRPr="00663952" w14:paraId="7D539181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7A514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4C038" w14:textId="77777777" w:rsidR="00D06AE5" w:rsidRPr="00663952" w:rsidRDefault="00D06AE5">
            <w:r w:rsidRPr="00663952">
              <w:t>Kompresa 75</w:t>
            </w:r>
            <w:r w:rsidR="006D077D" w:rsidRPr="00663952">
              <w:t xml:space="preserve"> </w:t>
            </w:r>
            <w:r w:rsidRPr="00663952">
              <w:t>x</w:t>
            </w:r>
            <w:r w:rsidR="006D077D" w:rsidRPr="00663952">
              <w:t xml:space="preserve"> </w:t>
            </w:r>
            <w:r w:rsidRPr="00663952">
              <w:t>75, z lepilnim robom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D08D" w14:textId="77777777" w:rsidR="00D06AE5" w:rsidRPr="00663952" w:rsidRDefault="00D06AE5">
            <w:pPr>
              <w:jc w:val="center"/>
            </w:pPr>
            <w:r w:rsidRPr="00663952">
              <w:t>1</w:t>
            </w:r>
          </w:p>
        </w:tc>
      </w:tr>
      <w:tr w:rsidR="00D06AE5" w:rsidRPr="00663952" w14:paraId="3284A07F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1EB5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F1F0A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</w:pPr>
            <w:r w:rsidRPr="00663952">
              <w:rPr>
                <w:szCs w:val="22"/>
              </w:rPr>
              <w:t>Tamponi netkani št .3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645B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  <w:jc w:val="center"/>
            </w:pPr>
            <w:r w:rsidRPr="00663952">
              <w:rPr>
                <w:szCs w:val="22"/>
              </w:rPr>
              <w:t>10</w:t>
            </w:r>
          </w:p>
        </w:tc>
      </w:tr>
      <w:tr w:rsidR="00D06AE5" w:rsidRPr="00663952" w14:paraId="34AFEC1A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DECC6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12A18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</w:pPr>
            <w:proofErr w:type="spellStart"/>
            <w:r w:rsidRPr="00663952">
              <w:rPr>
                <w:szCs w:val="22"/>
              </w:rPr>
              <w:t>Vatiranec</w:t>
            </w:r>
            <w:proofErr w:type="spellEnd"/>
            <w:r w:rsidRPr="00663952">
              <w:rPr>
                <w:szCs w:val="22"/>
              </w:rPr>
              <w:t xml:space="preserve">  netkani 45</w:t>
            </w:r>
            <w:r w:rsidR="006D077D" w:rsidRPr="00663952">
              <w:rPr>
                <w:szCs w:val="22"/>
              </w:rPr>
              <w:t xml:space="preserve"> </w:t>
            </w:r>
            <w:r w:rsidRPr="00663952">
              <w:rPr>
                <w:szCs w:val="22"/>
              </w:rPr>
              <w:t>x 15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9D1B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  <w:jc w:val="center"/>
            </w:pPr>
            <w:r w:rsidRPr="00663952">
              <w:rPr>
                <w:szCs w:val="22"/>
              </w:rPr>
              <w:t>1</w:t>
            </w:r>
          </w:p>
        </w:tc>
      </w:tr>
    </w:tbl>
    <w:p w14:paraId="3DA76AED" w14:textId="77777777" w:rsidR="003F0F58" w:rsidRDefault="003F0F58">
      <w:pPr>
        <w:rPr>
          <w:b/>
          <w:color w:val="000000"/>
          <w:sz w:val="28"/>
          <w:szCs w:val="28"/>
        </w:rPr>
      </w:pPr>
    </w:p>
    <w:p w14:paraId="0EC0EF10" w14:textId="77777777" w:rsidR="003D796D" w:rsidRPr="00663952" w:rsidRDefault="003D796D">
      <w:pPr>
        <w:rPr>
          <w:b/>
          <w:color w:val="00000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1304"/>
        <w:gridCol w:w="6521"/>
        <w:gridCol w:w="1477"/>
      </w:tblGrid>
      <w:tr w:rsidR="00D06AE5" w:rsidRPr="00663952" w14:paraId="67EF03A3" w14:textId="77777777" w:rsidTr="00644E28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5ABDEDF2" w14:textId="77777777" w:rsidR="00D06AE5" w:rsidRPr="00663952" w:rsidRDefault="00D06AE5">
            <w:pPr>
              <w:ind w:left="-112"/>
              <w:jc w:val="center"/>
            </w:pPr>
            <w:r w:rsidRPr="00663952">
              <w:rPr>
                <w:b/>
                <w:bCs/>
                <w:color w:val="000000"/>
              </w:rPr>
              <w:t>SKLOP 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14:paraId="435E53AD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 xml:space="preserve">SET ZA GUBBINI-DEFICIT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14BCE9DE" w14:textId="77777777" w:rsidR="00D06AE5" w:rsidRPr="00663952" w:rsidRDefault="00D06AE5">
            <w:pPr>
              <w:jc w:val="center"/>
              <w:rPr>
                <w:b/>
                <w:color w:val="000000"/>
                <w:szCs w:val="24"/>
              </w:rPr>
            </w:pPr>
            <w:r w:rsidRPr="00663952">
              <w:rPr>
                <w:b/>
                <w:color w:val="000000"/>
                <w:szCs w:val="24"/>
              </w:rPr>
              <w:t>Razpisano</w:t>
            </w:r>
          </w:p>
          <w:p w14:paraId="2E64B135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  <w:szCs w:val="24"/>
              </w:rPr>
              <w:t>50 kom</w:t>
            </w:r>
          </w:p>
        </w:tc>
      </w:tr>
      <w:tr w:rsidR="00D06AE5" w:rsidRPr="00663952" w14:paraId="6EA989C3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76B65B2" w14:textId="77777777" w:rsidR="00D06AE5" w:rsidRPr="00663952" w:rsidRDefault="00D06AE5">
            <w:proofErr w:type="spellStart"/>
            <w:r w:rsidRPr="00663952">
              <w:rPr>
                <w:b/>
                <w:color w:val="000000"/>
              </w:rPr>
              <w:t>Zap</w:t>
            </w:r>
            <w:proofErr w:type="spellEnd"/>
            <w:r w:rsidRPr="00663952">
              <w:rPr>
                <w:b/>
                <w:color w:val="000000"/>
              </w:rPr>
              <w:t>. št.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4E29439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VSEBINA SETA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011ECB7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Količina</w:t>
            </w:r>
          </w:p>
          <w:p w14:paraId="6AB2F68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v setu</w:t>
            </w:r>
          </w:p>
        </w:tc>
      </w:tr>
      <w:tr w:rsidR="00D06AE5" w:rsidRPr="00663952" w14:paraId="19D12A7B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6F86B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5275F" w14:textId="77777777" w:rsidR="00D06AE5" w:rsidRPr="00663952" w:rsidRDefault="00D06AE5">
            <w:r w:rsidRPr="00663952">
              <w:t xml:space="preserve">Pokrivalo za </w:t>
            </w:r>
            <w:proofErr w:type="spellStart"/>
            <w:r w:rsidRPr="00663952">
              <w:t>inštrumentarsko</w:t>
            </w:r>
            <w:proofErr w:type="spellEnd"/>
            <w:r w:rsidRPr="00663952">
              <w:t xml:space="preserve"> mizo 100 x 120 cm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1CC9" w14:textId="77777777" w:rsidR="00D06AE5" w:rsidRPr="00663952" w:rsidRDefault="00D06AE5">
            <w:pPr>
              <w:jc w:val="center"/>
            </w:pPr>
            <w:r w:rsidRPr="00663952">
              <w:rPr>
                <w:color w:val="000000"/>
              </w:rPr>
              <w:t>1</w:t>
            </w:r>
          </w:p>
        </w:tc>
      </w:tr>
      <w:tr w:rsidR="00D06AE5" w:rsidRPr="00663952" w14:paraId="6D22F201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77F5D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DBBA0" w14:textId="77777777" w:rsidR="00D06AE5" w:rsidRPr="00663952" w:rsidRDefault="00D06AE5">
            <w:r w:rsidRPr="00663952">
              <w:t>Rjuha  200</w:t>
            </w:r>
            <w:r w:rsidR="006D077D" w:rsidRPr="00663952">
              <w:t xml:space="preserve"> </w:t>
            </w:r>
            <w:r w:rsidRPr="00663952">
              <w:t xml:space="preserve">x 140 cm, </w:t>
            </w:r>
            <w:r w:rsidRPr="00663952">
              <w:rPr>
                <w:color w:val="000000"/>
              </w:rPr>
              <w:t>z  odprtino 9 x 12 cm, robovi odprtine so lepilni (lepilni rob 2,5 cm), z zbirno vrečko trikotne oblike, z možnostjo izpusta tekočine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9C60" w14:textId="77777777" w:rsidR="00D06AE5" w:rsidRPr="00663952" w:rsidRDefault="00D06AE5">
            <w:pPr>
              <w:jc w:val="center"/>
            </w:pPr>
            <w:r w:rsidRPr="00663952">
              <w:t>1</w:t>
            </w:r>
          </w:p>
        </w:tc>
      </w:tr>
      <w:tr w:rsidR="00D06AE5" w:rsidRPr="00663952" w14:paraId="724DF281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AF61D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0AA26" w14:textId="77777777" w:rsidR="00D06AE5" w:rsidRPr="00663952" w:rsidRDefault="00D06AE5">
            <w:r w:rsidRPr="00663952">
              <w:t>Kompresa 75</w:t>
            </w:r>
            <w:r w:rsidR="006D077D" w:rsidRPr="00663952">
              <w:t xml:space="preserve"> </w:t>
            </w:r>
            <w:r w:rsidRPr="00663952">
              <w:t>x</w:t>
            </w:r>
            <w:r w:rsidR="006D077D" w:rsidRPr="00663952">
              <w:t xml:space="preserve"> </w:t>
            </w:r>
            <w:r w:rsidRPr="00663952">
              <w:t>75, z lepilnim robom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5822" w14:textId="77777777" w:rsidR="00D06AE5" w:rsidRPr="00663952" w:rsidRDefault="00D06AE5">
            <w:pPr>
              <w:jc w:val="center"/>
            </w:pPr>
            <w:r w:rsidRPr="00663952">
              <w:t>1</w:t>
            </w:r>
          </w:p>
        </w:tc>
      </w:tr>
      <w:tr w:rsidR="00D06AE5" w:rsidRPr="00663952" w14:paraId="0FCE038E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D3D1E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E844A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</w:pPr>
            <w:r w:rsidRPr="00663952">
              <w:rPr>
                <w:szCs w:val="22"/>
              </w:rPr>
              <w:t>Tamponi netkani št .3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BCF0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  <w:jc w:val="center"/>
            </w:pPr>
            <w:r w:rsidRPr="00663952">
              <w:rPr>
                <w:szCs w:val="22"/>
              </w:rPr>
              <w:t>10</w:t>
            </w:r>
          </w:p>
        </w:tc>
      </w:tr>
      <w:tr w:rsidR="00D06AE5" w:rsidRPr="00663952" w14:paraId="740CA8D2" w14:textId="77777777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B132F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BDF8B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</w:pPr>
            <w:proofErr w:type="spellStart"/>
            <w:r w:rsidRPr="00663952">
              <w:rPr>
                <w:szCs w:val="22"/>
              </w:rPr>
              <w:t>Vatiranec</w:t>
            </w:r>
            <w:proofErr w:type="spellEnd"/>
            <w:r w:rsidRPr="00663952">
              <w:rPr>
                <w:szCs w:val="22"/>
              </w:rPr>
              <w:t xml:space="preserve">  netkani 45</w:t>
            </w:r>
            <w:r w:rsidR="006D077D" w:rsidRPr="00663952">
              <w:rPr>
                <w:szCs w:val="22"/>
              </w:rPr>
              <w:t xml:space="preserve"> </w:t>
            </w:r>
            <w:r w:rsidRPr="00663952">
              <w:rPr>
                <w:szCs w:val="22"/>
              </w:rPr>
              <w:t>x 15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BFE0" w14:textId="77777777" w:rsidR="00D06AE5" w:rsidRPr="00663952" w:rsidRDefault="00D06AE5">
            <w:pPr>
              <w:pStyle w:val="Glava"/>
              <w:tabs>
                <w:tab w:val="clear" w:pos="4536"/>
                <w:tab w:val="clear" w:pos="9072"/>
              </w:tabs>
              <w:jc w:val="center"/>
            </w:pPr>
            <w:r w:rsidRPr="00663952">
              <w:rPr>
                <w:szCs w:val="22"/>
              </w:rPr>
              <w:t>1</w:t>
            </w:r>
          </w:p>
        </w:tc>
      </w:tr>
    </w:tbl>
    <w:p w14:paraId="24B58630" w14:textId="77777777" w:rsidR="00DB25DA" w:rsidRPr="00663952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62E9A9B1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391FC55E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12E3675D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390127D0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7C6125E8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35F84332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1036B035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1D1288F8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6B1D4FE8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5E8F71DD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40100B6B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4292E36F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182BF1D1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68E8A641" w14:textId="77777777" w:rsidR="00DB25DA" w:rsidRDefault="00DB25DA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403F08D2" w14:textId="77777777" w:rsidR="00377F44" w:rsidRDefault="00377F44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4D4227C5" w14:textId="77777777" w:rsidR="00B41DE7" w:rsidRDefault="00B41DE7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7DFC9557" w14:textId="77777777" w:rsidR="00B41DE7" w:rsidRDefault="00B41DE7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</w:p>
    <w:p w14:paraId="5DFA3692" w14:textId="77777777" w:rsidR="00D06AE5" w:rsidRPr="00663952" w:rsidRDefault="00D06AE5">
      <w:pPr>
        <w:pStyle w:val="Odstavekseznama1"/>
        <w:spacing w:after="200" w:line="276" w:lineRule="auto"/>
        <w:ind w:left="0"/>
        <w:jc w:val="both"/>
        <w:rPr>
          <w:b/>
          <w:color w:val="000000"/>
          <w:sz w:val="28"/>
          <w:szCs w:val="28"/>
        </w:rPr>
      </w:pPr>
      <w:r w:rsidRPr="00663952">
        <w:rPr>
          <w:b/>
          <w:color w:val="000000"/>
          <w:sz w:val="28"/>
          <w:szCs w:val="28"/>
        </w:rPr>
        <w:lastRenderedPageBreak/>
        <w:t>INCIZIJSKE FOLIJE IN MATERIALI Z DODATKOM JODA</w:t>
      </w:r>
    </w:p>
    <w:p w14:paraId="630C6491" w14:textId="77777777" w:rsidR="00D06AE5" w:rsidRPr="00663952" w:rsidRDefault="00D06AE5">
      <w:pPr>
        <w:pStyle w:val="Odstavekseznama1"/>
        <w:rPr>
          <w:b/>
          <w:color w:val="000000"/>
          <w:sz w:val="28"/>
          <w:szCs w:val="28"/>
        </w:rPr>
      </w:pPr>
    </w:p>
    <w:p w14:paraId="6D7AED3C" w14:textId="77777777" w:rsidR="00D06AE5" w:rsidRPr="00663952" w:rsidRDefault="00D06AE5">
      <w:pPr>
        <w:jc w:val="both"/>
        <w:rPr>
          <w:color w:val="000000"/>
        </w:rPr>
      </w:pPr>
      <w:r w:rsidRPr="00663952">
        <w:rPr>
          <w:b/>
          <w:color w:val="000000"/>
        </w:rPr>
        <w:t>Namen uporabe</w:t>
      </w:r>
    </w:p>
    <w:p w14:paraId="1FEBF97B" w14:textId="77777777" w:rsidR="00D06AE5" w:rsidRPr="00663952" w:rsidRDefault="00D06AE5">
      <w:pPr>
        <w:jc w:val="both"/>
        <w:rPr>
          <w:b/>
          <w:color w:val="000000"/>
          <w:u w:val="single"/>
        </w:rPr>
      </w:pPr>
      <w:r w:rsidRPr="00663952">
        <w:rPr>
          <w:color w:val="000000"/>
        </w:rPr>
        <w:t>- za sterilno pokrivanje operativnega polja in predstavljajo bariero za mikroorganizme.</w:t>
      </w:r>
    </w:p>
    <w:p w14:paraId="3ACE9FB4" w14:textId="77777777" w:rsidR="00D06AE5" w:rsidRPr="00663952" w:rsidRDefault="00D06AE5">
      <w:pPr>
        <w:jc w:val="both"/>
        <w:rPr>
          <w:b/>
          <w:color w:val="000000"/>
          <w:u w:val="single"/>
        </w:rPr>
      </w:pPr>
    </w:p>
    <w:p w14:paraId="23D182D3" w14:textId="77777777" w:rsidR="00D06AE5" w:rsidRPr="00663952" w:rsidRDefault="00D06AE5">
      <w:pPr>
        <w:jc w:val="both"/>
        <w:rPr>
          <w:color w:val="000000"/>
        </w:rPr>
      </w:pPr>
      <w:r w:rsidRPr="00663952">
        <w:rPr>
          <w:b/>
          <w:color w:val="000000"/>
          <w:u w:val="single"/>
        </w:rPr>
        <w:t>Strokovne zahteve</w:t>
      </w:r>
    </w:p>
    <w:p w14:paraId="3794A89A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morajo biti tanke (0,025 mm), prozorne in polprepustne,</w:t>
      </w:r>
    </w:p>
    <w:p w14:paraId="5D14EE84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omogočajo dihanje koži,</w:t>
      </w:r>
    </w:p>
    <w:p w14:paraId="070F1E3D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namenjene so za enkratno uporabo,</w:t>
      </w:r>
    </w:p>
    <w:p w14:paraId="6A07CD4B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sterilne,</w:t>
      </w:r>
    </w:p>
    <w:p w14:paraId="485BACDB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 xml:space="preserve">vsebujejo </w:t>
      </w:r>
      <w:proofErr w:type="spellStart"/>
      <w:r w:rsidRPr="00663952">
        <w:rPr>
          <w:color w:val="000000"/>
        </w:rPr>
        <w:t>hipoalergijsko</w:t>
      </w:r>
      <w:proofErr w:type="spellEnd"/>
      <w:r w:rsidRPr="00663952">
        <w:rPr>
          <w:color w:val="000000"/>
        </w:rPr>
        <w:t xml:space="preserve"> lepilo, ki se mora brez težav odlepiti po končani operaciji in ne sme povzročati poškodb pri odstranjevanju, hkrati pa mora zagotavljati dobro in dolgotrajno lepljivost,</w:t>
      </w:r>
    </w:p>
    <w:p w14:paraId="00033C02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proofErr w:type="spellStart"/>
      <w:r w:rsidRPr="00663952">
        <w:rPr>
          <w:color w:val="000000"/>
        </w:rPr>
        <w:t>hipoalergenskemu</w:t>
      </w:r>
      <w:proofErr w:type="spellEnd"/>
      <w:r w:rsidRPr="00663952">
        <w:rPr>
          <w:color w:val="000000"/>
        </w:rPr>
        <w:t xml:space="preserve"> lepilu je dodan </w:t>
      </w:r>
      <w:r w:rsidRPr="00663952">
        <w:rPr>
          <w:b/>
          <w:color w:val="000000"/>
        </w:rPr>
        <w:t xml:space="preserve">2% </w:t>
      </w:r>
      <w:proofErr w:type="spellStart"/>
      <w:r w:rsidRPr="00663952">
        <w:rPr>
          <w:b/>
          <w:color w:val="000000"/>
        </w:rPr>
        <w:t>jodofor</w:t>
      </w:r>
      <w:proofErr w:type="spellEnd"/>
      <w:r w:rsidRPr="00663952">
        <w:rPr>
          <w:color w:val="000000"/>
        </w:rPr>
        <w:t>, ki se med operativnim posegom sprošča na kožo in zagotavlja antimikrobno delovanje,</w:t>
      </w:r>
    </w:p>
    <w:p w14:paraId="1721C22A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lepilni del mora biti prekrit z zaščitnim papirjem, ki se odlepi neposredno pred namestitvijo,</w:t>
      </w:r>
    </w:p>
    <w:p w14:paraId="052289E6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pakirane naj bodo posamično v zavojih, ki omogočajo aseptično odpiranje,</w:t>
      </w:r>
    </w:p>
    <w:p w14:paraId="1910E62E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>posamični zavoji  so dodatno zaščiteni s transportno embalažo,</w:t>
      </w:r>
    </w:p>
    <w:p w14:paraId="385B3596" w14:textId="77777777" w:rsidR="00D06AE5" w:rsidRPr="00663952" w:rsidRDefault="00D06AE5">
      <w:pPr>
        <w:numPr>
          <w:ilvl w:val="0"/>
          <w:numId w:val="2"/>
        </w:numPr>
        <w:jc w:val="both"/>
        <w:rPr>
          <w:color w:val="000000"/>
        </w:rPr>
      </w:pPr>
      <w:r w:rsidRPr="00663952">
        <w:rPr>
          <w:color w:val="000000"/>
        </w:rPr>
        <w:t xml:space="preserve">na posameznem zavoju mora biti razvidna CE oznaka z identifikacijsko številko priglasitvenega organa, ime proizvajalca, kataloška številka, ime izdelka, vsebina zavoja, dimenzija </w:t>
      </w:r>
      <w:proofErr w:type="spellStart"/>
      <w:r w:rsidRPr="00663952">
        <w:rPr>
          <w:color w:val="000000"/>
        </w:rPr>
        <w:t>incizijske</w:t>
      </w:r>
      <w:proofErr w:type="spellEnd"/>
      <w:r w:rsidRPr="00663952">
        <w:rPr>
          <w:color w:val="000000"/>
        </w:rPr>
        <w:t xml:space="preserve"> folije (adhezivnega dela), način sterilizacije, rok uporabe, označeno mesto in smer odpiranja.</w:t>
      </w:r>
    </w:p>
    <w:p w14:paraId="1E238689" w14:textId="77777777" w:rsidR="00D06AE5" w:rsidRPr="00663952" w:rsidRDefault="00D06AE5">
      <w:pPr>
        <w:jc w:val="both"/>
        <w:rPr>
          <w:color w:val="000000"/>
        </w:rPr>
      </w:pPr>
    </w:p>
    <w:p w14:paraId="53ECF90E" w14:textId="77777777" w:rsidR="00D06AE5" w:rsidRPr="00663952" w:rsidRDefault="00D06AE5">
      <w:pPr>
        <w:ind w:left="720"/>
        <w:jc w:val="both"/>
        <w:rPr>
          <w:color w:val="000000"/>
        </w:rPr>
      </w:pPr>
    </w:p>
    <w:tbl>
      <w:tblPr>
        <w:tblW w:w="0" w:type="auto"/>
        <w:tblInd w:w="-110" w:type="dxa"/>
        <w:tblLayout w:type="fixed"/>
        <w:tblLook w:val="0000" w:firstRow="0" w:lastRow="0" w:firstColumn="0" w:lastColumn="0" w:noHBand="0" w:noVBand="0"/>
      </w:tblPr>
      <w:tblGrid>
        <w:gridCol w:w="1337"/>
        <w:gridCol w:w="2714"/>
        <w:gridCol w:w="4137"/>
        <w:gridCol w:w="1684"/>
      </w:tblGrid>
      <w:tr w:rsidR="00D06AE5" w:rsidRPr="00663952" w14:paraId="6AA9D77C" w14:textId="77777777" w:rsidTr="00644E28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14:paraId="451B6C45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48157945" w14:textId="77777777" w:rsidR="00D06AE5" w:rsidRPr="00663952" w:rsidRDefault="00D06AE5">
            <w:pPr>
              <w:jc w:val="center"/>
            </w:pPr>
            <w:r w:rsidRPr="00663952">
              <w:rPr>
                <w:rFonts w:eastAsia="Times New Roman"/>
                <w:b/>
                <w:color w:val="000000"/>
              </w:rPr>
              <w:t xml:space="preserve"> 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/>
            <w:vAlign w:val="center"/>
          </w:tcPr>
          <w:p w14:paraId="7ADA1C9C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1C8896FE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IME IZDELKA</w:t>
            </w:r>
          </w:p>
          <w:p w14:paraId="3F154DBD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14:paraId="2F541FBB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49521B2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STROKOVNE ZAHTEVE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</w:tcPr>
          <w:p w14:paraId="6DE7A4CA" w14:textId="77777777" w:rsidR="00D06AE5" w:rsidRPr="00663952" w:rsidRDefault="00D06AE5">
            <w:pPr>
              <w:spacing w:before="240"/>
              <w:jc w:val="center"/>
            </w:pPr>
            <w:r w:rsidRPr="00663952">
              <w:rPr>
                <w:b/>
                <w:color w:val="000000"/>
              </w:rPr>
              <w:t>Razpis. kol.</w:t>
            </w:r>
          </w:p>
        </w:tc>
      </w:tr>
      <w:tr w:rsidR="00D06AE5" w:rsidRPr="00663952" w14:paraId="6DCA12DC" w14:textId="77777777"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BCA4DD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0D6C95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0B4FBF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F0E07" w14:textId="77777777" w:rsidR="00D06AE5" w:rsidRPr="00663952" w:rsidRDefault="00D06AE5">
            <w:pPr>
              <w:snapToGrid w:val="0"/>
              <w:spacing w:before="240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</w:tr>
      <w:tr w:rsidR="00D06AE5" w:rsidRPr="00663952" w14:paraId="05657B19" w14:textId="77777777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7C426679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</w:p>
          <w:p w14:paraId="1A62272C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SKLOP 24</w:t>
            </w:r>
          </w:p>
        </w:tc>
        <w:tc>
          <w:tcPr>
            <w:tcW w:w="8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2857629" w14:textId="77777777" w:rsidR="00D06AE5" w:rsidRPr="00831DC7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1512DF0F" w14:textId="77777777" w:rsidR="00D06AE5" w:rsidRPr="00663952" w:rsidRDefault="005E3F37">
            <w:pPr>
              <w:jc w:val="center"/>
            </w:pPr>
            <w:r w:rsidRPr="00831DC7">
              <w:rPr>
                <w:b/>
                <w:color w:val="000000"/>
              </w:rPr>
              <w:t xml:space="preserve"> INCIZIJSKE FOLIJE IN </w:t>
            </w:r>
            <w:r w:rsidR="00D06AE5" w:rsidRPr="00831DC7">
              <w:rPr>
                <w:b/>
                <w:color w:val="000000"/>
              </w:rPr>
              <w:t>MATERIAL</w:t>
            </w:r>
            <w:r w:rsidR="00D06AE5" w:rsidRPr="00663952">
              <w:rPr>
                <w:b/>
                <w:color w:val="000000"/>
              </w:rPr>
              <w:t xml:space="preserve"> Z DODATKOM JODA</w:t>
            </w:r>
          </w:p>
          <w:p w14:paraId="100405F6" w14:textId="77777777" w:rsidR="00D06AE5" w:rsidRPr="00663952" w:rsidRDefault="00D06AE5">
            <w:pPr>
              <w:jc w:val="center"/>
            </w:pPr>
          </w:p>
        </w:tc>
      </w:tr>
      <w:tr w:rsidR="00D06AE5" w:rsidRPr="00663952" w14:paraId="77803D71" w14:textId="77777777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0218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24.1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43C9F" w14:textId="77777777" w:rsidR="00D06AE5" w:rsidRPr="00663952" w:rsidRDefault="00D06AE5">
            <w:r w:rsidRPr="00663952">
              <w:rPr>
                <w:b/>
                <w:color w:val="000000"/>
              </w:rPr>
              <w:t xml:space="preserve">INCIZIJSKA FOLIJA 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67927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Incizijska</w:t>
            </w:r>
            <w:proofErr w:type="spellEnd"/>
            <w:r w:rsidRPr="00663952">
              <w:rPr>
                <w:color w:val="000000"/>
              </w:rPr>
              <w:t xml:space="preserve"> folija prepojena z jodom dimenzije min. 66 x 60 cm, z lepljivim </w:t>
            </w:r>
            <w:proofErr w:type="spellStart"/>
            <w:r w:rsidRPr="00663952">
              <w:rPr>
                <w:color w:val="000000"/>
              </w:rPr>
              <w:t>incizijskim</w:t>
            </w:r>
            <w:proofErr w:type="spellEnd"/>
            <w:r w:rsidRPr="00663952">
              <w:rPr>
                <w:color w:val="000000"/>
              </w:rPr>
              <w:t xml:space="preserve"> delom dimenzije min. 56 x 85 cm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9B6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200</w:t>
            </w:r>
          </w:p>
        </w:tc>
      </w:tr>
      <w:tr w:rsidR="00D06AE5" w:rsidRPr="00663952" w14:paraId="73DDC712" w14:textId="77777777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20A78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24.2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85F27" w14:textId="77777777" w:rsidR="00D06AE5" w:rsidRPr="00663952" w:rsidRDefault="00D06AE5">
            <w:r w:rsidRPr="00663952">
              <w:rPr>
                <w:b/>
                <w:color w:val="000000"/>
              </w:rPr>
              <w:t xml:space="preserve">INCIZIJSKA FOLIJA 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758E7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Incizijska</w:t>
            </w:r>
            <w:proofErr w:type="spellEnd"/>
            <w:r w:rsidRPr="00663952">
              <w:rPr>
                <w:color w:val="000000"/>
              </w:rPr>
              <w:t xml:space="preserve"> folija prepojena z jodom dimenzije min. 34 x 35 cm, z lepljivim </w:t>
            </w:r>
            <w:proofErr w:type="spellStart"/>
            <w:r w:rsidRPr="00663952">
              <w:rPr>
                <w:color w:val="000000"/>
              </w:rPr>
              <w:t>incizijskim</w:t>
            </w:r>
            <w:proofErr w:type="spellEnd"/>
            <w:r w:rsidRPr="00663952">
              <w:rPr>
                <w:color w:val="000000"/>
              </w:rPr>
              <w:t xml:space="preserve"> delom dimenzije min. 34 x 35 cm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417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</w:tr>
      <w:tr w:rsidR="00D06AE5" w:rsidRPr="00663952" w14:paraId="2E89C2C2" w14:textId="77777777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AE5C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24.3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D5D27" w14:textId="77777777" w:rsidR="00D06AE5" w:rsidRPr="00663952" w:rsidRDefault="00D06AE5">
            <w:r w:rsidRPr="00663952">
              <w:rPr>
                <w:b/>
                <w:color w:val="000000"/>
              </w:rPr>
              <w:t>INCIZIJSKA FOLIJA Z OBROČEM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B8FE9" w14:textId="77777777" w:rsidR="00D06AE5" w:rsidRPr="00663952" w:rsidRDefault="00D06AE5">
            <w:proofErr w:type="spellStart"/>
            <w:r w:rsidRPr="00663952">
              <w:rPr>
                <w:color w:val="000000"/>
              </w:rPr>
              <w:t>Incizijska</w:t>
            </w:r>
            <w:proofErr w:type="spellEnd"/>
            <w:r w:rsidRPr="00663952">
              <w:rPr>
                <w:color w:val="000000"/>
              </w:rPr>
              <w:t xml:space="preserve"> folija z zbirnim obročem za tekočino. Dimenzija 75 x 75 cm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C97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300</w:t>
            </w:r>
          </w:p>
        </w:tc>
      </w:tr>
    </w:tbl>
    <w:p w14:paraId="76014EDC" w14:textId="77777777" w:rsidR="00D06AE5" w:rsidRPr="00663952" w:rsidRDefault="00D06AE5">
      <w:pPr>
        <w:pStyle w:val="Odstavekseznama1"/>
        <w:spacing w:after="200" w:line="276" w:lineRule="auto"/>
        <w:ind w:left="0"/>
        <w:rPr>
          <w:b/>
          <w:color w:val="000000"/>
          <w:sz w:val="28"/>
          <w:szCs w:val="28"/>
        </w:rPr>
      </w:pPr>
    </w:p>
    <w:p w14:paraId="2B3B4B94" w14:textId="77777777" w:rsidR="00D06AE5" w:rsidRPr="00663952" w:rsidRDefault="00D06AE5">
      <w:pPr>
        <w:pStyle w:val="Odstavekseznama1"/>
        <w:spacing w:after="200" w:line="276" w:lineRule="auto"/>
        <w:ind w:left="0"/>
        <w:rPr>
          <w:b/>
          <w:color w:val="000000"/>
          <w:sz w:val="28"/>
          <w:szCs w:val="28"/>
        </w:rPr>
      </w:pPr>
    </w:p>
    <w:p w14:paraId="1CCF37C5" w14:textId="77777777" w:rsidR="00644E28" w:rsidRPr="00663952" w:rsidRDefault="00644E28">
      <w:pPr>
        <w:pStyle w:val="Odstavekseznama1"/>
        <w:spacing w:after="200" w:line="276" w:lineRule="auto"/>
        <w:ind w:left="0"/>
        <w:rPr>
          <w:b/>
          <w:color w:val="000000"/>
          <w:sz w:val="28"/>
          <w:szCs w:val="28"/>
        </w:rPr>
      </w:pPr>
    </w:p>
    <w:p w14:paraId="549B5396" w14:textId="77777777" w:rsidR="00D06AE5" w:rsidRPr="00663952" w:rsidRDefault="00D06AE5">
      <w:pPr>
        <w:pStyle w:val="Odstavekseznama1"/>
        <w:spacing w:after="200" w:line="276" w:lineRule="auto"/>
        <w:ind w:left="0"/>
      </w:pPr>
      <w:r w:rsidRPr="00663952">
        <w:rPr>
          <w:b/>
          <w:color w:val="000000"/>
          <w:sz w:val="28"/>
          <w:szCs w:val="28"/>
        </w:rPr>
        <w:lastRenderedPageBreak/>
        <w:t>DODATKI ZA POKRIVANJE OPERACIJSKEGA POLJA</w:t>
      </w:r>
    </w:p>
    <w:tbl>
      <w:tblPr>
        <w:tblW w:w="0" w:type="auto"/>
        <w:tblInd w:w="-215" w:type="dxa"/>
        <w:tblLayout w:type="fixed"/>
        <w:tblLook w:val="0000" w:firstRow="0" w:lastRow="0" w:firstColumn="0" w:lastColumn="0" w:noHBand="0" w:noVBand="0"/>
      </w:tblPr>
      <w:tblGrid>
        <w:gridCol w:w="1710"/>
        <w:gridCol w:w="930"/>
        <w:gridCol w:w="1620"/>
        <w:gridCol w:w="2400"/>
        <w:gridCol w:w="1620"/>
        <w:gridCol w:w="405"/>
        <w:gridCol w:w="1620"/>
        <w:gridCol w:w="30"/>
        <w:gridCol w:w="30"/>
      </w:tblGrid>
      <w:tr w:rsidR="00D06AE5" w:rsidRPr="00663952" w14:paraId="54FD8A32" w14:textId="77777777" w:rsidTr="00172C73"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</w:tcPr>
          <w:p w14:paraId="65E28538" w14:textId="77777777" w:rsidR="00D06AE5" w:rsidRPr="00663952" w:rsidRDefault="00D06AE5">
            <w:pPr>
              <w:snapToGrid w:val="0"/>
              <w:jc w:val="center"/>
            </w:pPr>
          </w:p>
          <w:p w14:paraId="3E1DAC7B" w14:textId="77777777" w:rsidR="00D06AE5" w:rsidRPr="00663952" w:rsidRDefault="00D06AE5">
            <w:pPr>
              <w:ind w:left="360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95B3D7"/>
            <w:vAlign w:val="center"/>
          </w:tcPr>
          <w:p w14:paraId="136EBD2F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1A5C6707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IME IZDELKA</w:t>
            </w:r>
          </w:p>
          <w:p w14:paraId="65E93ECC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95B3D7"/>
          </w:tcPr>
          <w:p w14:paraId="401B0E59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690237E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STROKOVNE ZAHTEVE</w:t>
            </w:r>
          </w:p>
        </w:tc>
        <w:tc>
          <w:tcPr>
            <w:tcW w:w="2085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5050"/>
          </w:tcPr>
          <w:p w14:paraId="1528B03B" w14:textId="77777777" w:rsidR="00D06AE5" w:rsidRPr="00663952" w:rsidRDefault="00D06AE5">
            <w:pPr>
              <w:spacing w:before="240"/>
              <w:jc w:val="center"/>
            </w:pPr>
            <w:r w:rsidRPr="00663952">
              <w:rPr>
                <w:b/>
                <w:color w:val="000000"/>
              </w:rPr>
              <w:t>Razpis. kol.</w:t>
            </w:r>
          </w:p>
        </w:tc>
      </w:tr>
      <w:tr w:rsidR="00D06AE5" w:rsidRPr="00663952" w14:paraId="080778AA" w14:textId="77777777"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BE5F1"/>
          </w:tcPr>
          <w:p w14:paraId="1DAB73F0" w14:textId="77777777" w:rsidR="00D06AE5" w:rsidRPr="00663952" w:rsidRDefault="00D06AE5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</w:p>
          <w:p w14:paraId="558B7482" w14:textId="77777777" w:rsidR="00D06AE5" w:rsidRPr="00663952" w:rsidRDefault="00D06AE5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655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/>
          </w:tcPr>
          <w:p w14:paraId="62019383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7185053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ŠTOKINETE, ROKAV</w:t>
            </w:r>
          </w:p>
          <w:p w14:paraId="17252BA1" w14:textId="77777777" w:rsidR="00D06AE5" w:rsidRPr="00663952" w:rsidRDefault="00D06AE5"/>
        </w:tc>
      </w:tr>
      <w:tr w:rsidR="00D06AE5" w:rsidRPr="00663952" w14:paraId="1DECA491" w14:textId="77777777"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1ACB59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25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E9B7F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ŠTOKINETA MALA  Z OP. TRAKOVI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041D6" w14:textId="77777777" w:rsidR="00D06AE5" w:rsidRPr="00663952" w:rsidRDefault="00D06AE5">
            <w:r w:rsidRPr="00663952">
              <w:rPr>
                <w:color w:val="000000"/>
              </w:rPr>
              <w:t>Prevleka za nogo dimenzij  35 x  80 cm in dvema lepilnima trakovoma  dimenzije min. 9 x 49 cm</w:t>
            </w:r>
          </w:p>
        </w:tc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CA7B65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</w:tr>
      <w:tr w:rsidR="00D06AE5" w:rsidRPr="00663952" w14:paraId="30B8539D" w14:textId="77777777"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A71FE1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26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E2AD3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ŠTOKINETA VELIKA Z OP. TRAKOVI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DB266" w14:textId="77777777" w:rsidR="00D06AE5" w:rsidRPr="00663952" w:rsidRDefault="00D06AE5">
            <w:r w:rsidRPr="00663952">
              <w:rPr>
                <w:color w:val="000000"/>
              </w:rPr>
              <w:t>Prevleka za nogo dimenzij 35 x 120  cm  in dvema lepilnima trakovoma  dimenzije min. 9 x 49 cm</w:t>
            </w:r>
          </w:p>
        </w:tc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21D36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300</w:t>
            </w:r>
          </w:p>
        </w:tc>
      </w:tr>
      <w:tr w:rsidR="00D06AE5" w:rsidRPr="00663952" w14:paraId="1CA0680D" w14:textId="77777777">
        <w:trPr>
          <w:trHeight w:val="869"/>
        </w:trPr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A6C7A2A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27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765B7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HLAČNICA PROTEKT DVOJNA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5E9C2" w14:textId="77777777" w:rsidR="00D06AE5" w:rsidRPr="00663952" w:rsidRDefault="00D06AE5">
            <w:r w:rsidRPr="00663952">
              <w:rPr>
                <w:color w:val="000000"/>
              </w:rPr>
              <w:t>Prevleka za noge, s prerezanim spodnjim robom dimenzij min. 75 x 120 cm</w:t>
            </w:r>
          </w:p>
        </w:tc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858DD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50</w:t>
            </w:r>
          </w:p>
        </w:tc>
      </w:tr>
      <w:tr w:rsidR="00D06AE5" w:rsidRPr="00663952" w14:paraId="524A820D" w14:textId="77777777"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0C46B80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28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CF0DC" w14:textId="77777777" w:rsidR="00D06AE5" w:rsidRPr="00663952" w:rsidRDefault="00D06AE5">
            <w:r w:rsidRPr="00663952">
              <w:rPr>
                <w:b/>
                <w:color w:val="000000"/>
              </w:rPr>
              <w:t>ROKAV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0D5DA" w14:textId="77777777" w:rsidR="00D06AE5" w:rsidRPr="00663952" w:rsidRDefault="00D06AE5">
            <w:r w:rsidRPr="00663952">
              <w:rPr>
                <w:color w:val="000000"/>
              </w:rPr>
              <w:t>Rokav z manšeto na distalnem delu, na proksimalnem delu elastika, dolžina min. 50 cm;</w:t>
            </w:r>
          </w:p>
        </w:tc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68F34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</w:tr>
      <w:tr w:rsidR="00D06AE5" w:rsidRPr="00663952" w14:paraId="7C0A3F16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F6C059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29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E1F35AB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ŠTOKINETA ELASTIČNA VELIKA S TRAKOVI NA POTEG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4E5AA35B" w14:textId="77777777" w:rsidR="00D06AE5" w:rsidRPr="00663952" w:rsidRDefault="00D06AE5">
            <w:pPr>
              <w:rPr>
                <w:color w:val="000000"/>
              </w:rPr>
            </w:pPr>
            <w:r w:rsidRPr="00663952">
              <w:rPr>
                <w:color w:val="000000"/>
              </w:rPr>
              <w:t>Prevleka za nogo, s trakovi na poteg, neprepustna, čvrsta, elastična, možnost namestitve po eni osebi s potegom traku</w:t>
            </w:r>
          </w:p>
          <w:p w14:paraId="0639C9C8" w14:textId="77777777" w:rsidR="00D06AE5" w:rsidRPr="00663952" w:rsidRDefault="00D06AE5">
            <w:pPr>
              <w:rPr>
                <w:color w:val="00000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FEAA76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300</w:t>
            </w:r>
          </w:p>
          <w:p w14:paraId="51DE6288" w14:textId="77777777" w:rsidR="00D06AE5" w:rsidRPr="00663952" w:rsidRDefault="00D06AE5">
            <w:pPr>
              <w:snapToGrid w:val="0"/>
              <w:jc w:val="center"/>
            </w:pPr>
          </w:p>
        </w:tc>
        <w:tc>
          <w:tcPr>
            <w:tcW w:w="30" w:type="dxa"/>
          </w:tcPr>
          <w:p w14:paraId="5B76EA60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1A566EF1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023238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30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F15F716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ŠTOKINETA ELASTIČNA MALA S TRAKOVI NA POTEG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8B4DE10" w14:textId="77777777" w:rsidR="00D06AE5" w:rsidRPr="00663952" w:rsidRDefault="00D06AE5">
            <w:pPr>
              <w:rPr>
                <w:color w:val="000000"/>
              </w:rPr>
            </w:pPr>
            <w:r w:rsidRPr="00663952">
              <w:rPr>
                <w:color w:val="000000"/>
              </w:rPr>
              <w:t>Prevleka za nogo, s trakovi na poteg, neprepustna, čvrsta, elastična, možnost namestitve po eni osebi s potegom traku</w:t>
            </w:r>
          </w:p>
          <w:p w14:paraId="6DB7C1D5" w14:textId="77777777" w:rsidR="00D06AE5" w:rsidRPr="00663952" w:rsidRDefault="00D06AE5">
            <w:pPr>
              <w:rPr>
                <w:color w:val="00000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940728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300</w:t>
            </w:r>
          </w:p>
        </w:tc>
        <w:tc>
          <w:tcPr>
            <w:tcW w:w="30" w:type="dxa"/>
          </w:tcPr>
          <w:p w14:paraId="72E37041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651B3FBA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EADAD0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4CD90713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F12F82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B857BC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A0A820B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0" w:type="dxa"/>
            <w:gridSpan w:val="2"/>
          </w:tcPr>
          <w:p w14:paraId="402BA30F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21F92541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6168B522" w14:textId="77777777" w:rsidR="00D06AE5" w:rsidRPr="00663952" w:rsidRDefault="00D06AE5">
            <w:pPr>
              <w:snapToGrid w:val="0"/>
              <w:spacing w:line="276" w:lineRule="auto"/>
              <w:ind w:left="284"/>
              <w:jc w:val="center"/>
              <w:rPr>
                <w:b/>
                <w:color w:val="000000"/>
              </w:rPr>
            </w:pPr>
          </w:p>
          <w:p w14:paraId="08F9CF24" w14:textId="77777777" w:rsidR="00D06AE5" w:rsidRPr="00663952" w:rsidRDefault="00D06AE5">
            <w:pPr>
              <w:snapToGrid w:val="0"/>
              <w:spacing w:line="276" w:lineRule="auto"/>
              <w:ind w:left="284"/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728C603B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0E54B49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RJUHE, KOMPRESE</w:t>
            </w:r>
          </w:p>
          <w:p w14:paraId="629FDF56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2A47DD15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5B515FB8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E16F20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31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150A27C" w14:textId="77777777" w:rsidR="00D06AE5" w:rsidRPr="00663952" w:rsidRDefault="00D06AE5">
            <w:r w:rsidRPr="00663952">
              <w:rPr>
                <w:b/>
                <w:color w:val="000000"/>
              </w:rPr>
              <w:t>RJUHA ZA INŠTRUMENT. MIZO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D7626B9" w14:textId="77777777" w:rsidR="00D06AE5" w:rsidRPr="00663952" w:rsidRDefault="00D06AE5">
            <w:r w:rsidRPr="00663952">
              <w:rPr>
                <w:color w:val="000000"/>
              </w:rPr>
              <w:t xml:space="preserve">Rjuha za </w:t>
            </w:r>
            <w:proofErr w:type="spellStart"/>
            <w:r w:rsidRPr="00663952">
              <w:rPr>
                <w:color w:val="000000"/>
              </w:rPr>
              <w:t>instrumentarsko</w:t>
            </w:r>
            <w:proofErr w:type="spellEnd"/>
            <w:r w:rsidRPr="00663952">
              <w:rPr>
                <w:color w:val="000000"/>
              </w:rPr>
              <w:t xml:space="preserve"> mizo dimenzij min. 140 x 190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B8391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  <w:tc>
          <w:tcPr>
            <w:tcW w:w="30" w:type="dxa"/>
          </w:tcPr>
          <w:p w14:paraId="1E73CB77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38DA161C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BD202FA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2C90CFC" w14:textId="77777777" w:rsidR="00D06AE5" w:rsidRPr="00663952" w:rsidRDefault="00D06AE5">
            <w:r w:rsidRPr="00663952">
              <w:rPr>
                <w:b/>
                <w:color w:val="000000"/>
              </w:rPr>
              <w:t>RJUHA Z LEPILNIM ROBOM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603E30F" w14:textId="77777777" w:rsidR="00D06AE5" w:rsidRPr="00663952" w:rsidRDefault="00D06AE5">
            <w:r w:rsidRPr="00663952">
              <w:rPr>
                <w:color w:val="000000"/>
              </w:rPr>
              <w:t xml:space="preserve">Rjuha za pokrivanje op. polja dimenzije min. 225 x </w:t>
            </w:r>
            <w:r w:rsidRPr="00663952">
              <w:rPr>
                <w:color w:val="000000"/>
                <w:u w:val="single"/>
              </w:rPr>
              <w:t>190</w:t>
            </w:r>
            <w:r w:rsidRPr="00663952">
              <w:rPr>
                <w:color w:val="000000"/>
              </w:rPr>
              <w:t xml:space="preserve"> cm z enim lepljivim robom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2A832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2000</w:t>
            </w:r>
          </w:p>
        </w:tc>
        <w:tc>
          <w:tcPr>
            <w:tcW w:w="30" w:type="dxa"/>
          </w:tcPr>
          <w:p w14:paraId="2FF72F30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58C6DC58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18F0990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33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76EA78B" w14:textId="77777777" w:rsidR="00D06AE5" w:rsidRPr="00663952" w:rsidRDefault="00D06AE5">
            <w:r w:rsidRPr="00663952">
              <w:rPr>
                <w:b/>
                <w:color w:val="000000"/>
              </w:rPr>
              <w:t>PREVLEKA ZA MAYO MIZO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B1E24E3" w14:textId="77777777" w:rsidR="00D06AE5" w:rsidRPr="00663952" w:rsidRDefault="00D06AE5">
            <w:r w:rsidRPr="00663952">
              <w:rPr>
                <w:color w:val="000000"/>
              </w:rPr>
              <w:t xml:space="preserve">Pregrinjalo za </w:t>
            </w:r>
            <w:proofErr w:type="spellStart"/>
            <w:r w:rsidRPr="00663952">
              <w:rPr>
                <w:color w:val="000000"/>
              </w:rPr>
              <w:t>Mayo</w:t>
            </w:r>
            <w:proofErr w:type="spellEnd"/>
            <w:r w:rsidRPr="00663952">
              <w:rPr>
                <w:color w:val="000000"/>
              </w:rPr>
              <w:t xml:space="preserve"> mizo velikosti 80 x 145 cm, teleskopsko zložena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79E47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1000</w:t>
            </w:r>
          </w:p>
        </w:tc>
        <w:tc>
          <w:tcPr>
            <w:tcW w:w="30" w:type="dxa"/>
          </w:tcPr>
          <w:p w14:paraId="753DA3EE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619B913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FFFF19C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SKLOP 34</w:t>
            </w:r>
          </w:p>
          <w:p w14:paraId="78E4DF1C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F503585" w14:textId="77777777" w:rsidR="00D06AE5" w:rsidRPr="00663952" w:rsidRDefault="00D06AE5">
            <w:pPr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 xml:space="preserve">KOMPRESA </w:t>
            </w:r>
            <w:r w:rsidR="00582287" w:rsidRPr="00663952">
              <w:rPr>
                <w:b/>
                <w:color w:val="000000"/>
              </w:rPr>
              <w:t xml:space="preserve">OJAČANA </w:t>
            </w:r>
            <w:r w:rsidRPr="00663952">
              <w:rPr>
                <w:b/>
                <w:color w:val="000000"/>
              </w:rPr>
              <w:t xml:space="preserve"> Z LEPLJIVIM ROBOM</w:t>
            </w:r>
          </w:p>
          <w:p w14:paraId="4322355D" w14:textId="77777777" w:rsidR="00D06AE5" w:rsidRPr="00663952" w:rsidRDefault="00D06AE5">
            <w:pPr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26608FB" w14:textId="77777777" w:rsidR="00D06AE5" w:rsidRPr="00663952" w:rsidRDefault="00D06AE5">
            <w:pPr>
              <w:rPr>
                <w:color w:val="000000"/>
              </w:rPr>
            </w:pPr>
            <w:r w:rsidRPr="00663952">
              <w:rPr>
                <w:color w:val="000000"/>
              </w:rPr>
              <w:t xml:space="preserve">Kompresa ojačana z lepilnim robom  za pokrivanje op. polja dimenzije min. 90 x </w:t>
            </w:r>
            <w:r w:rsidRPr="00663952">
              <w:rPr>
                <w:color w:val="000000"/>
                <w:u w:val="single"/>
              </w:rPr>
              <w:t>100</w:t>
            </w:r>
            <w:r w:rsidRPr="00663952">
              <w:rPr>
                <w:color w:val="000000"/>
              </w:rPr>
              <w:t xml:space="preserve"> cm</w:t>
            </w:r>
          </w:p>
          <w:p w14:paraId="6F7330A4" w14:textId="77777777" w:rsidR="00D06AE5" w:rsidRPr="00663952" w:rsidRDefault="00D06AE5">
            <w:pPr>
              <w:rPr>
                <w:color w:val="00000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1DEAE8" w14:textId="77777777" w:rsidR="00D06AE5" w:rsidRPr="00663952" w:rsidRDefault="00D06AE5">
            <w:pPr>
              <w:spacing w:after="240"/>
              <w:jc w:val="center"/>
            </w:pPr>
            <w:r w:rsidRPr="00663952">
              <w:rPr>
                <w:b/>
                <w:color w:val="000000"/>
              </w:rPr>
              <w:t>3000</w:t>
            </w:r>
          </w:p>
        </w:tc>
        <w:tc>
          <w:tcPr>
            <w:tcW w:w="30" w:type="dxa"/>
          </w:tcPr>
          <w:p w14:paraId="63C98C56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038E0E4F" w14:textId="77777777">
        <w:tblPrEx>
          <w:tblCellMar>
            <w:left w:w="0" w:type="dxa"/>
            <w:right w:w="0" w:type="dxa"/>
          </w:tblCellMar>
        </w:tblPrEx>
        <w:tc>
          <w:tcPr>
            <w:tcW w:w="2640" w:type="dxa"/>
            <w:gridSpan w:val="2"/>
            <w:vAlign w:val="center"/>
          </w:tcPr>
          <w:p w14:paraId="63DDF514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</w:tcPr>
          <w:p w14:paraId="550FDEAD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5CDE6797" w14:textId="77777777" w:rsidR="00D06AE5" w:rsidRPr="00663952" w:rsidRDefault="00D06AE5">
            <w:pPr>
              <w:rPr>
                <w:b/>
                <w:color w:val="000000"/>
              </w:rPr>
            </w:pPr>
          </w:p>
          <w:p w14:paraId="5B38F667" w14:textId="77777777" w:rsidR="00D06AE5" w:rsidRPr="00663952" w:rsidRDefault="00D06AE5">
            <w:pPr>
              <w:rPr>
                <w:b/>
                <w:color w:val="000000"/>
              </w:rPr>
            </w:pPr>
          </w:p>
          <w:p w14:paraId="3351B27F" w14:textId="77777777" w:rsidR="00D06AE5" w:rsidRPr="00663952" w:rsidRDefault="00D06AE5">
            <w:pPr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</w:tcPr>
          <w:p w14:paraId="60398D3F" w14:textId="77777777" w:rsidR="00D06AE5" w:rsidRPr="00663952" w:rsidRDefault="00D06AE5">
            <w:pPr>
              <w:snapToGrid w:val="0"/>
              <w:spacing w:before="240"/>
              <w:jc w:val="center"/>
              <w:rPr>
                <w:b/>
                <w:color w:val="000000"/>
              </w:rPr>
            </w:pPr>
          </w:p>
        </w:tc>
        <w:tc>
          <w:tcPr>
            <w:tcW w:w="1680" w:type="dxa"/>
            <w:gridSpan w:val="3"/>
          </w:tcPr>
          <w:p w14:paraId="1AECA54C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602D91B2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7BC79AED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338F7913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222494DD" w14:textId="77777777" w:rsidR="00D06AE5" w:rsidRPr="00663952" w:rsidRDefault="00D06AE5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14:paraId="706F9648" w14:textId="77777777" w:rsidR="00D06AE5" w:rsidRPr="00663952" w:rsidRDefault="00D06AE5">
            <w:pPr>
              <w:jc w:val="center"/>
              <w:rPr>
                <w:b/>
                <w:bCs/>
              </w:rPr>
            </w:pPr>
            <w:r w:rsidRPr="00663952">
              <w:rPr>
                <w:b/>
                <w:bCs/>
                <w:color w:val="000000"/>
              </w:rPr>
              <w:t>U-RJUHE</w:t>
            </w:r>
          </w:p>
          <w:p w14:paraId="03E54A9C" w14:textId="77777777" w:rsidR="00D06AE5" w:rsidRPr="00663952" w:rsidRDefault="00D06AE5">
            <w:pPr>
              <w:jc w:val="center"/>
              <w:rPr>
                <w:b/>
                <w:bCs/>
              </w:rPr>
            </w:pPr>
          </w:p>
        </w:tc>
        <w:tc>
          <w:tcPr>
            <w:tcW w:w="30" w:type="dxa"/>
          </w:tcPr>
          <w:p w14:paraId="0E6BFF4B" w14:textId="77777777" w:rsidR="00D06AE5" w:rsidRPr="00663952" w:rsidRDefault="00D06AE5">
            <w:pPr>
              <w:snapToGrid w:val="0"/>
              <w:rPr>
                <w:b/>
                <w:bCs/>
              </w:rPr>
            </w:pPr>
          </w:p>
        </w:tc>
      </w:tr>
      <w:tr w:rsidR="00D06AE5" w:rsidRPr="00663952" w14:paraId="7E23F11E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F3B555F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35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246F315" w14:textId="77777777" w:rsidR="00D06AE5" w:rsidRPr="00663952" w:rsidRDefault="00D06AE5">
            <w:r w:rsidRPr="00663952">
              <w:rPr>
                <w:b/>
                <w:color w:val="000000"/>
              </w:rPr>
              <w:t xml:space="preserve">U – RJUHA VELIKA 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6E830BD" w14:textId="77777777" w:rsidR="00D06AE5" w:rsidRPr="00663952" w:rsidRDefault="00D06AE5">
            <w:r w:rsidRPr="00663952">
              <w:rPr>
                <w:color w:val="000000"/>
              </w:rPr>
              <w:t>U-rjuha dimenzije min. 200 x 260, lepljivi U-rob 10 x 95 cm; z dodatno ojačitvijo</w:t>
            </w:r>
          </w:p>
          <w:p w14:paraId="74A2A0C4" w14:textId="77777777" w:rsidR="00D06AE5" w:rsidRPr="00663952" w:rsidRDefault="00D06AE5"/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FE84CD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3000</w:t>
            </w:r>
          </w:p>
          <w:p w14:paraId="48398137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611F0587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293B8644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</w:tcBorders>
            <w:vAlign w:val="center"/>
          </w:tcPr>
          <w:p w14:paraId="43E60D60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</w:tcBorders>
            <w:vAlign w:val="center"/>
          </w:tcPr>
          <w:p w14:paraId="6B9BF0EB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000000"/>
            </w:tcBorders>
          </w:tcPr>
          <w:p w14:paraId="5876476E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</w:tcBorders>
          </w:tcPr>
          <w:p w14:paraId="4C9F1BB4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0" w:type="dxa"/>
            <w:gridSpan w:val="2"/>
          </w:tcPr>
          <w:p w14:paraId="0EF6B2F1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26AFA34D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bottom w:val="single" w:sz="4" w:space="0" w:color="000000"/>
            </w:tcBorders>
            <w:vAlign w:val="center"/>
          </w:tcPr>
          <w:p w14:paraId="6B9AB9D0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000000"/>
            </w:tcBorders>
            <w:vAlign w:val="center"/>
          </w:tcPr>
          <w:p w14:paraId="29D75BF9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bottom w:val="single" w:sz="4" w:space="0" w:color="000000"/>
            </w:tcBorders>
          </w:tcPr>
          <w:p w14:paraId="45F0193A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bottom w:val="single" w:sz="4" w:space="0" w:color="000000"/>
            </w:tcBorders>
          </w:tcPr>
          <w:p w14:paraId="2704A1A2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0" w:type="dxa"/>
            <w:gridSpan w:val="2"/>
          </w:tcPr>
          <w:p w14:paraId="77B99C57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61D52087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3B1897D1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3984F468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3CA11E8F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0C1E398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RTG</w:t>
            </w:r>
          </w:p>
          <w:p w14:paraId="7E92BBBF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5E39934F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12E8768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84DCB49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36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B7C8D1A" w14:textId="77777777" w:rsidR="00D06AE5" w:rsidRPr="00663952" w:rsidRDefault="00D06AE5">
            <w:r w:rsidRPr="00663952">
              <w:rPr>
                <w:b/>
                <w:color w:val="000000"/>
              </w:rPr>
              <w:t>ZAŠČITA ZA C-LOK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43E19A1" w14:textId="77777777" w:rsidR="00D06AE5" w:rsidRPr="00663952" w:rsidRDefault="00D06AE5">
            <w:r w:rsidRPr="00663952">
              <w:rPr>
                <w:color w:val="000000"/>
              </w:rPr>
              <w:t>Prevleka za C-lok, PVC, dimenzij 106 x 165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6A00A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600</w:t>
            </w:r>
          </w:p>
        </w:tc>
        <w:tc>
          <w:tcPr>
            <w:tcW w:w="30" w:type="dxa"/>
          </w:tcPr>
          <w:p w14:paraId="66A77489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CF9F6AE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10D803E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6DFD8DBB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37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3333C84" w14:textId="77777777" w:rsidR="00D06AE5" w:rsidRPr="00663952" w:rsidRDefault="00D06AE5">
            <w:r w:rsidRPr="00663952">
              <w:rPr>
                <w:b/>
                <w:color w:val="000000"/>
              </w:rPr>
              <w:t>U – FOLIJA ZA C-LOK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4FA557EA" w14:textId="77777777" w:rsidR="00D06AE5" w:rsidRPr="00663952" w:rsidRDefault="00D06AE5">
            <w:r w:rsidRPr="00663952">
              <w:rPr>
                <w:color w:val="000000"/>
              </w:rPr>
              <w:t>U-folija dimenzij min. 120 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180 cm, PVC, z lepljivim robom na spodnji strani in lepljivim U-izrezom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2A7C2F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  <w:r w:rsidRPr="00663952">
              <w:rPr>
                <w:b/>
                <w:color w:val="000000"/>
              </w:rPr>
              <w:t>600</w:t>
            </w:r>
          </w:p>
          <w:p w14:paraId="19EAD831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" w:type="dxa"/>
          </w:tcPr>
          <w:p w14:paraId="61747D5B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25AB7E4F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C795D4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38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FB83F8" w14:textId="77777777" w:rsidR="00D06AE5" w:rsidRPr="00663952" w:rsidRDefault="00D06AE5">
            <w:r w:rsidRPr="00663952">
              <w:rPr>
                <w:b/>
                <w:color w:val="000000"/>
              </w:rPr>
              <w:t>VREČKA ZA VELIKE RTG KASETE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A029683" w14:textId="77777777" w:rsidR="00D06AE5" w:rsidRPr="00663952" w:rsidRDefault="00D06AE5">
            <w:r w:rsidRPr="00663952">
              <w:rPr>
                <w:color w:val="000000"/>
              </w:rPr>
              <w:t>PVC vrečka za RTG kaseto  z lepilnim robom dimenzije min. 60 x 70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54FC2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  <w:tc>
          <w:tcPr>
            <w:tcW w:w="30" w:type="dxa"/>
          </w:tcPr>
          <w:p w14:paraId="27593DFB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1E3E0A7B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F19520C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SKLOP 39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6D7CC9" w14:textId="77777777" w:rsidR="00D06AE5" w:rsidRPr="00663952" w:rsidRDefault="00D06AE5">
            <w:r w:rsidRPr="00663952">
              <w:rPr>
                <w:b/>
                <w:color w:val="000000"/>
              </w:rPr>
              <w:t>ZAŠČITA ZA C LOK SLIM</w:t>
            </w:r>
          </w:p>
        </w:tc>
        <w:tc>
          <w:tcPr>
            <w:tcW w:w="40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859107A" w14:textId="77777777" w:rsidR="00D06AE5" w:rsidRPr="00663952" w:rsidRDefault="00D06AE5">
            <w:pPr>
              <w:snapToGrid w:val="0"/>
              <w:rPr>
                <w:color w:val="000000"/>
              </w:rPr>
            </w:pPr>
            <w:r w:rsidRPr="00663952">
              <w:rPr>
                <w:color w:val="000000"/>
              </w:rPr>
              <w:t>Set :</w:t>
            </w:r>
          </w:p>
          <w:p w14:paraId="5BD9C98C" w14:textId="77777777" w:rsidR="00D06AE5" w:rsidRPr="00663952" w:rsidRDefault="00D06AE5">
            <w:pPr>
              <w:numPr>
                <w:ilvl w:val="0"/>
                <w:numId w:val="9"/>
              </w:numPr>
              <w:snapToGrid w:val="0"/>
              <w:rPr>
                <w:color w:val="000000"/>
              </w:rPr>
            </w:pPr>
            <w:r w:rsidRPr="00663952">
              <w:rPr>
                <w:color w:val="000000"/>
              </w:rPr>
              <w:t>prevleka za generator z gumico, velikosti 71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76 cm</w:t>
            </w:r>
          </w:p>
          <w:p w14:paraId="4D15E6A9" w14:textId="77777777" w:rsidR="00D06AE5" w:rsidRPr="00663952" w:rsidRDefault="00D06AE5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  <w:r w:rsidRPr="00663952">
              <w:rPr>
                <w:color w:val="000000"/>
              </w:rPr>
              <w:t>prevleka za detektor  z gumico, velikosti 48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46 cm</w:t>
            </w:r>
          </w:p>
          <w:p w14:paraId="5C3EC353" w14:textId="77777777" w:rsidR="00D06AE5" w:rsidRPr="00663952" w:rsidRDefault="00D06AE5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  <w:r w:rsidRPr="00663952">
              <w:rPr>
                <w:color w:val="000000"/>
              </w:rPr>
              <w:t>prevleka za C-lok z namestitvenimi sponkami, ki omogočajo tesen in varen oprijem C-lok velikosti 223</w:t>
            </w:r>
            <w:r w:rsidR="006D077D" w:rsidRPr="00663952">
              <w:rPr>
                <w:color w:val="000000"/>
              </w:rPr>
              <w:t xml:space="preserve"> </w:t>
            </w:r>
            <w:r w:rsidRPr="00663952">
              <w:rPr>
                <w:color w:val="000000"/>
              </w:rPr>
              <w:t>x 35 cm</w:t>
            </w:r>
          </w:p>
          <w:p w14:paraId="6ED83080" w14:textId="77777777" w:rsidR="00D06AE5" w:rsidRPr="00663952" w:rsidRDefault="00D06AE5">
            <w:pPr>
              <w:snapToGrid w:val="0"/>
            </w:pPr>
            <w:r w:rsidRPr="00663952">
              <w:rPr>
                <w:color w:val="000000"/>
              </w:rPr>
              <w:t>Na posameznih komponentah naj bo označen vrstni red pokrivanja</w:t>
            </w:r>
          </w:p>
        </w:tc>
        <w:tc>
          <w:tcPr>
            <w:tcW w:w="20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C9872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150</w:t>
            </w:r>
          </w:p>
        </w:tc>
        <w:tc>
          <w:tcPr>
            <w:tcW w:w="30" w:type="dxa"/>
          </w:tcPr>
          <w:p w14:paraId="2C5399BF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1D860430" w14:textId="77777777">
        <w:tblPrEx>
          <w:tblCellMar>
            <w:left w:w="0" w:type="dxa"/>
            <w:right w:w="0" w:type="dxa"/>
          </w:tblCellMar>
        </w:tblPrEx>
        <w:tc>
          <w:tcPr>
            <w:tcW w:w="2640" w:type="dxa"/>
            <w:gridSpan w:val="2"/>
            <w:tcBorders>
              <w:top w:val="single" w:sz="4" w:space="0" w:color="000000"/>
            </w:tcBorders>
            <w:vAlign w:val="center"/>
          </w:tcPr>
          <w:p w14:paraId="4D24DF35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000000"/>
            </w:tcBorders>
          </w:tcPr>
          <w:p w14:paraId="1A93DBE2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35672898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</w:tcBorders>
          </w:tcPr>
          <w:p w14:paraId="518D3199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680" w:type="dxa"/>
            <w:gridSpan w:val="3"/>
          </w:tcPr>
          <w:p w14:paraId="30B4A761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430E73C2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bottom w:val="single" w:sz="4" w:space="0" w:color="000000"/>
            </w:tcBorders>
          </w:tcPr>
          <w:p w14:paraId="395B7802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000000"/>
            </w:tcBorders>
            <w:vAlign w:val="center"/>
          </w:tcPr>
          <w:p w14:paraId="0517C503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bottom w:val="single" w:sz="4" w:space="0" w:color="000000"/>
            </w:tcBorders>
          </w:tcPr>
          <w:p w14:paraId="7BEDC739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bottom w:val="single" w:sz="4" w:space="0" w:color="000000"/>
            </w:tcBorders>
          </w:tcPr>
          <w:p w14:paraId="6C00CC51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0" w:type="dxa"/>
            <w:gridSpan w:val="2"/>
          </w:tcPr>
          <w:p w14:paraId="75AB2DF1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5AEA156A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C7BA109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4DDD9BA7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49A93726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7BB592B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TRAKOVI ZA FIKSIRANJE</w:t>
            </w:r>
          </w:p>
          <w:p w14:paraId="7FCA04CA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0426ADE6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5895B039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1445A9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40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65395CB" w14:textId="77777777" w:rsidR="00D06AE5" w:rsidRPr="00663952" w:rsidRDefault="00D06AE5">
            <w:r w:rsidRPr="00663952">
              <w:rPr>
                <w:b/>
                <w:color w:val="000000"/>
              </w:rPr>
              <w:t>OP. TRAK LEPILNI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FA63ECD" w14:textId="77777777" w:rsidR="00D06AE5" w:rsidRPr="00663952" w:rsidRDefault="00D06AE5">
            <w:r w:rsidRPr="00663952">
              <w:rPr>
                <w:color w:val="000000"/>
              </w:rPr>
              <w:t>Lepilni trak dimenzije min. 9 x 49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C3FED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3500</w:t>
            </w:r>
          </w:p>
          <w:p w14:paraId="451432B5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32EA10DD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6BEDF6E1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1964E8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41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E505AE0" w14:textId="77777777" w:rsidR="00D06AE5" w:rsidRPr="00663952" w:rsidRDefault="00D06AE5">
            <w:r w:rsidRPr="00663952">
              <w:rPr>
                <w:b/>
                <w:color w:val="000000"/>
              </w:rPr>
              <w:t>VELCRO JEŽEK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BBB338B" w14:textId="77777777" w:rsidR="00D06AE5" w:rsidRPr="00663952" w:rsidRDefault="00D06AE5">
            <w:r w:rsidRPr="00663952">
              <w:rPr>
                <w:color w:val="000000"/>
              </w:rPr>
              <w:t>Ježek dimenzije min. 2 x 23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B53DBB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3000</w:t>
            </w:r>
          </w:p>
          <w:p w14:paraId="4F0DE781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63771F05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2FCCAB6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324FD7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D1B9A83" w14:textId="77777777" w:rsidR="00D06AE5" w:rsidRPr="00663952" w:rsidRDefault="00D06AE5">
            <w:r w:rsidRPr="00663952">
              <w:rPr>
                <w:b/>
                <w:color w:val="000000"/>
              </w:rPr>
              <w:t>TRAK FIKSIRNI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70371DA" w14:textId="77777777" w:rsidR="00D06AE5" w:rsidRPr="00663952" w:rsidRDefault="00D06AE5">
            <w:r w:rsidRPr="00663952">
              <w:rPr>
                <w:color w:val="000000"/>
              </w:rPr>
              <w:t>Lepilni trak za fiksacijo cevi velikosti min. 13 x 4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337F0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3000</w:t>
            </w:r>
          </w:p>
        </w:tc>
        <w:tc>
          <w:tcPr>
            <w:tcW w:w="30" w:type="dxa"/>
          </w:tcPr>
          <w:p w14:paraId="149C15CB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636DA4CD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</w:tcPr>
          <w:p w14:paraId="76F98A45" w14:textId="77777777" w:rsidR="00EC561A" w:rsidRPr="00EC561A" w:rsidRDefault="00EC561A" w:rsidP="00EC561A"/>
        </w:tc>
        <w:tc>
          <w:tcPr>
            <w:tcW w:w="255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3A7752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0400612E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1D9CD3C4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2474C692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2EF283A4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28B0F1B0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734AEE0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B259B39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0" w:type="dxa"/>
            <w:gridSpan w:val="2"/>
          </w:tcPr>
          <w:p w14:paraId="5CC096FF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715FF580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00584975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5606C014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5C03B068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149378A6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POSAMEZNI MATERIALI ZA POKRIVANJE OP. POLJA</w:t>
            </w:r>
          </w:p>
          <w:p w14:paraId="78883D3C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1DA22B33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60AA2FE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95A35A0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43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4C7F3FE" w14:textId="77777777" w:rsidR="00D06AE5" w:rsidRPr="00663952" w:rsidRDefault="00D06AE5">
            <w:r w:rsidRPr="00663952">
              <w:rPr>
                <w:b/>
                <w:color w:val="000000"/>
              </w:rPr>
              <w:t>VAGINALNA RJUHA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5E8524E" w14:textId="77777777" w:rsidR="00D06AE5" w:rsidRPr="00663952" w:rsidRDefault="00D06AE5">
            <w:r w:rsidRPr="00663952">
              <w:rPr>
                <w:color w:val="000000"/>
              </w:rPr>
              <w:t xml:space="preserve">Vaginalna rjuha min. 195 x 179 cm, z integriranimi </w:t>
            </w:r>
            <w:proofErr w:type="spellStart"/>
            <w:r w:rsidRPr="00663952">
              <w:rPr>
                <w:color w:val="000000"/>
              </w:rPr>
              <w:t>nogavičniki</w:t>
            </w:r>
            <w:proofErr w:type="spellEnd"/>
            <w:r w:rsidRPr="00663952">
              <w:rPr>
                <w:color w:val="000000"/>
              </w:rPr>
              <w:t xml:space="preserve"> in vaginalno odprtino min. 9 x 12 </w:t>
            </w:r>
            <w:proofErr w:type="spellStart"/>
            <w:r w:rsidRPr="00663952">
              <w:rPr>
                <w:color w:val="000000"/>
              </w:rPr>
              <w:t>cm;z</w:t>
            </w:r>
            <w:proofErr w:type="spellEnd"/>
            <w:r w:rsidRPr="00663952">
              <w:rPr>
                <w:color w:val="000000"/>
              </w:rPr>
              <w:t xml:space="preserve"> zbirno vrečko na izpust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AA5DEB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200</w:t>
            </w:r>
          </w:p>
        </w:tc>
        <w:tc>
          <w:tcPr>
            <w:tcW w:w="30" w:type="dxa"/>
          </w:tcPr>
          <w:p w14:paraId="4EE1C335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996BC31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211BC2D7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410E8068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6460E880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74C464B7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DRUGO</w:t>
            </w:r>
          </w:p>
          <w:p w14:paraId="2D58C81A" w14:textId="77777777" w:rsidR="00D06AE5" w:rsidRPr="00663952" w:rsidRDefault="00D06AE5">
            <w:pPr>
              <w:jc w:val="center"/>
            </w:pPr>
          </w:p>
        </w:tc>
        <w:tc>
          <w:tcPr>
            <w:tcW w:w="30" w:type="dxa"/>
          </w:tcPr>
          <w:p w14:paraId="42015E98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1B4A7E79" w14:textId="77777777">
        <w:tblPrEx>
          <w:tblCellMar>
            <w:left w:w="0" w:type="dxa"/>
            <w:right w:w="0" w:type="dxa"/>
          </w:tblCellMar>
        </w:tblPrEx>
        <w:trPr>
          <w:trHeight w:val="1634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6BE8EE0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477BF08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44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8C6697D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6EC9DE70" w14:textId="77777777" w:rsidR="00D06AE5" w:rsidRPr="00663952" w:rsidRDefault="00D06AE5">
            <w:r w:rsidRPr="00663952">
              <w:rPr>
                <w:b/>
                <w:color w:val="000000"/>
              </w:rPr>
              <w:t>PREVLEKA ZA KAMERO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1675C9B" w14:textId="77777777" w:rsidR="00D06AE5" w:rsidRPr="00663952" w:rsidRDefault="00D06AE5">
            <w:r w:rsidRPr="00663952">
              <w:rPr>
                <w:color w:val="000000"/>
              </w:rPr>
              <w:t>Teleskopsko zložena, transparentna prevleka za kamero 13 x 250 cm, z možnostjo, da  se na optiko fiksira z lepilnim trakom, na distalnem koncu je integriran karton</w:t>
            </w:r>
            <w:r w:rsidRPr="00663952">
              <w:rPr>
                <w:b/>
                <w:color w:val="000000"/>
              </w:rPr>
              <w:t xml:space="preserve"> 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58922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  <w:tc>
          <w:tcPr>
            <w:tcW w:w="30" w:type="dxa"/>
          </w:tcPr>
          <w:p w14:paraId="31EAE471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7D7C339F" w14:textId="77777777">
        <w:tblPrEx>
          <w:tblCellMar>
            <w:left w:w="0" w:type="dxa"/>
            <w:right w:w="0" w:type="dxa"/>
          </w:tblCellMar>
        </w:tblPrEx>
        <w:trPr>
          <w:trHeight w:val="1054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3E29D02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SKLOP 45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7AE2047" w14:textId="77777777" w:rsidR="00D06AE5" w:rsidRPr="00663952" w:rsidRDefault="00D06AE5">
            <w:pPr>
              <w:snapToGrid w:val="0"/>
            </w:pPr>
            <w:r w:rsidRPr="00663952">
              <w:rPr>
                <w:b/>
                <w:color w:val="000000"/>
              </w:rPr>
              <w:t>PREVLEKA ZA UZ SONDO Z DODANIM GELOM ZA UZ</w:t>
            </w:r>
            <w:r w:rsidR="00840B45">
              <w:rPr>
                <w:b/>
                <w:color w:val="000000"/>
              </w:rPr>
              <w:t xml:space="preserve"> (večja)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E1939BA" w14:textId="77777777" w:rsidR="00D06AE5" w:rsidRPr="00663952" w:rsidRDefault="00D06AE5">
            <w:pPr>
              <w:rPr>
                <w:color w:val="000000"/>
              </w:rPr>
            </w:pPr>
            <w:r w:rsidRPr="00663952">
              <w:rPr>
                <w:color w:val="000000"/>
              </w:rPr>
              <w:t xml:space="preserve">Teleskopsko zložena, transparentna prevleka za ULTRAZVOČNO  sondo </w:t>
            </w:r>
          </w:p>
          <w:p w14:paraId="58C8912D" w14:textId="77777777" w:rsidR="00D06AE5" w:rsidRPr="00663952" w:rsidRDefault="00D06AE5">
            <w:r w:rsidRPr="00663952">
              <w:rPr>
                <w:color w:val="000000"/>
              </w:rPr>
              <w:t>15 x 250 cm, z dodanim gelom 20g za UZ in gumico za fiksacijo prevleke na glavo UZ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7647E3" w14:textId="77777777" w:rsidR="00D06AE5" w:rsidRPr="00251791" w:rsidRDefault="00251791">
            <w:pPr>
              <w:jc w:val="center"/>
            </w:pPr>
            <w:r w:rsidRPr="00251791">
              <w:rPr>
                <w:b/>
              </w:rPr>
              <w:t>400</w:t>
            </w:r>
          </w:p>
        </w:tc>
        <w:tc>
          <w:tcPr>
            <w:tcW w:w="30" w:type="dxa"/>
          </w:tcPr>
          <w:p w14:paraId="51B08F74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55EB5E4D" w14:textId="77777777">
        <w:tblPrEx>
          <w:tblCellMar>
            <w:left w:w="0" w:type="dxa"/>
            <w:right w:w="0" w:type="dxa"/>
          </w:tblCellMar>
        </w:tblPrEx>
        <w:trPr>
          <w:trHeight w:val="1054"/>
        </w:trPr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0D55CD7" w14:textId="77777777" w:rsidR="00D06AE5" w:rsidRPr="00663952" w:rsidRDefault="00D06AE5">
            <w:pPr>
              <w:snapToGrid w:val="0"/>
              <w:jc w:val="center"/>
            </w:pPr>
            <w:r w:rsidRPr="00663952">
              <w:rPr>
                <w:b/>
                <w:color w:val="000000"/>
              </w:rPr>
              <w:t>SKLOP 46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457642C" w14:textId="77777777" w:rsidR="00D06AE5" w:rsidRPr="00663952" w:rsidRDefault="00D06AE5">
            <w:pPr>
              <w:snapToGrid w:val="0"/>
            </w:pPr>
            <w:r w:rsidRPr="00663952">
              <w:rPr>
                <w:b/>
                <w:color w:val="000000"/>
              </w:rPr>
              <w:t>PREVLEKA ZA UZ SONDO Z DODANIM GELOM ZA UZ</w:t>
            </w:r>
            <w:r w:rsidR="00840B45">
              <w:rPr>
                <w:b/>
                <w:color w:val="000000"/>
              </w:rPr>
              <w:t xml:space="preserve"> (manjša)</w:t>
            </w:r>
          </w:p>
        </w:tc>
        <w:tc>
          <w:tcPr>
            <w:tcW w:w="40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7AAAB14" w14:textId="77777777" w:rsidR="00D06AE5" w:rsidRPr="00663952" w:rsidRDefault="00D06AE5">
            <w:pPr>
              <w:rPr>
                <w:color w:val="000000"/>
              </w:rPr>
            </w:pPr>
            <w:r w:rsidRPr="00663952">
              <w:rPr>
                <w:color w:val="000000"/>
              </w:rPr>
              <w:t xml:space="preserve">Teleskopsko zložena, transparentna prevleka za ULTRAZVOČNO  sondo </w:t>
            </w:r>
          </w:p>
          <w:p w14:paraId="0971CF7F" w14:textId="77777777" w:rsidR="00D06AE5" w:rsidRPr="00663952" w:rsidRDefault="00D06AE5">
            <w:r w:rsidRPr="00663952">
              <w:rPr>
                <w:color w:val="000000"/>
              </w:rPr>
              <w:t>13 x 125 cm, z dodanim gelom za UZ 20g in gumico za fiksacijo prevleke na glavo UZ</w:t>
            </w:r>
          </w:p>
        </w:tc>
        <w:tc>
          <w:tcPr>
            <w:tcW w:w="20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31FB93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1000</w:t>
            </w:r>
          </w:p>
        </w:tc>
        <w:tc>
          <w:tcPr>
            <w:tcW w:w="30" w:type="dxa"/>
          </w:tcPr>
          <w:p w14:paraId="0E8D1856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6375857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418D9F9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47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1313C99" w14:textId="77777777" w:rsidR="00D06AE5" w:rsidRPr="00663952" w:rsidRDefault="00D06AE5">
            <w:r w:rsidRPr="00663952">
              <w:rPr>
                <w:b/>
                <w:color w:val="000000"/>
              </w:rPr>
              <w:t>ZBIRNA VREČKA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8EEAF5F" w14:textId="77777777" w:rsidR="00D06AE5" w:rsidRPr="00663952" w:rsidRDefault="00D06AE5">
            <w:r w:rsidRPr="00663952">
              <w:rPr>
                <w:color w:val="000000"/>
              </w:rPr>
              <w:t>Vrečka za zbiranje tekočine, z lepilnim robom, trikotne oblike, dimenzije 50 x 70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CA97AB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300</w:t>
            </w:r>
          </w:p>
        </w:tc>
        <w:tc>
          <w:tcPr>
            <w:tcW w:w="30" w:type="dxa"/>
          </w:tcPr>
          <w:p w14:paraId="422951E3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0963185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444EA81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48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2E53C17" w14:textId="77777777" w:rsidR="00D06AE5" w:rsidRPr="00663952" w:rsidRDefault="00D06AE5">
            <w:r w:rsidRPr="00663952">
              <w:rPr>
                <w:b/>
                <w:color w:val="000000"/>
              </w:rPr>
              <w:t>VREČKA ZA INŠTRUMENTE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F3F2767" w14:textId="77777777" w:rsidR="00D06AE5" w:rsidRPr="00663952" w:rsidRDefault="00D06AE5">
            <w:r w:rsidRPr="00663952">
              <w:rPr>
                <w:color w:val="000000"/>
              </w:rPr>
              <w:t>Vrečka z lepilnim robom za fiksiranje na op. podlago dimenzije min. 32 x 30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D78DB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400</w:t>
            </w:r>
          </w:p>
        </w:tc>
        <w:tc>
          <w:tcPr>
            <w:tcW w:w="30" w:type="dxa"/>
          </w:tcPr>
          <w:p w14:paraId="2C652DAE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748298F9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CF695D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49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ADED009" w14:textId="77777777" w:rsidR="00D06AE5" w:rsidRPr="00663952" w:rsidRDefault="00D06AE5">
            <w:r w:rsidRPr="00663952">
              <w:rPr>
                <w:b/>
                <w:color w:val="000000"/>
              </w:rPr>
              <w:t>PREVLEKA ZA STOL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0DFEA4C" w14:textId="77777777" w:rsidR="00D06AE5" w:rsidRPr="00663952" w:rsidRDefault="00D06AE5">
            <w:r w:rsidRPr="00663952">
              <w:rPr>
                <w:color w:val="000000"/>
              </w:rPr>
              <w:t>Velikost 40 x 25 cm z gumico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2C375B" w14:textId="77777777" w:rsidR="00D06AE5" w:rsidRPr="00663952" w:rsidRDefault="00D06AE5">
            <w:pPr>
              <w:jc w:val="center"/>
            </w:pPr>
            <w:r w:rsidRPr="00663952">
              <w:rPr>
                <w:b/>
              </w:rPr>
              <w:t>100</w:t>
            </w:r>
          </w:p>
        </w:tc>
        <w:tc>
          <w:tcPr>
            <w:tcW w:w="30" w:type="dxa"/>
          </w:tcPr>
          <w:p w14:paraId="70547E6A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102D1DF2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</w:tcPr>
          <w:p w14:paraId="51337B06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0364AE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003A3657" w14:textId="77777777" w:rsidR="00D06AE5" w:rsidRPr="00663952" w:rsidRDefault="00D06AE5">
            <w:pPr>
              <w:rPr>
                <w:b/>
                <w:color w:val="000000"/>
              </w:rPr>
            </w:pPr>
          </w:p>
          <w:p w14:paraId="544353E3" w14:textId="77777777" w:rsidR="00D06AE5" w:rsidRPr="00663952" w:rsidRDefault="00D06AE5">
            <w:pPr>
              <w:rPr>
                <w:b/>
                <w:color w:val="000000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5F612B8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3C38EA3F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6E7F3EB6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2295C56E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66C3C36F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7F2D552F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0929E071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269405FA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17B600C5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3C483AD7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3A062991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  <w:p w14:paraId="197562E4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5F75AE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0" w:type="dxa"/>
            <w:gridSpan w:val="2"/>
          </w:tcPr>
          <w:p w14:paraId="34327E89" w14:textId="77777777" w:rsidR="00D06AE5" w:rsidRPr="00663952" w:rsidRDefault="00D06AE5">
            <w:pPr>
              <w:snapToGrid w:val="0"/>
              <w:rPr>
                <w:b/>
                <w:color w:val="000000"/>
              </w:rPr>
            </w:pPr>
          </w:p>
        </w:tc>
      </w:tr>
      <w:tr w:rsidR="00D06AE5" w:rsidRPr="00663952" w14:paraId="0CC07980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2DE28E07" w14:textId="77777777" w:rsidR="00D06AE5" w:rsidRPr="00663952" w:rsidRDefault="00D06AE5">
            <w:pPr>
              <w:snapToGrid w:val="0"/>
              <w:jc w:val="center"/>
              <w:rPr>
                <w:b/>
                <w:color w:val="000000"/>
              </w:rPr>
            </w:pPr>
          </w:p>
          <w:p w14:paraId="676F7676" w14:textId="77777777" w:rsidR="00D06AE5" w:rsidRPr="00663952" w:rsidRDefault="00D06A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  <w:vAlign w:val="center"/>
          </w:tcPr>
          <w:p w14:paraId="3A20777E" w14:textId="77777777" w:rsidR="00D06AE5" w:rsidRPr="00663952" w:rsidRDefault="00D06AE5">
            <w:pPr>
              <w:spacing w:before="240"/>
              <w:jc w:val="center"/>
            </w:pPr>
            <w:r w:rsidRPr="00663952">
              <w:rPr>
                <w:b/>
                <w:color w:val="000000"/>
              </w:rPr>
              <w:t>OKULISTIKA – posamezno</w:t>
            </w:r>
          </w:p>
        </w:tc>
        <w:tc>
          <w:tcPr>
            <w:tcW w:w="30" w:type="dxa"/>
          </w:tcPr>
          <w:p w14:paraId="0A94E276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444A26F8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4F01D28E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50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3F76E20" w14:textId="77777777" w:rsidR="00D06AE5" w:rsidRPr="00663952" w:rsidRDefault="00D06AE5">
            <w:r w:rsidRPr="00663952">
              <w:rPr>
                <w:b/>
                <w:color w:val="000000"/>
              </w:rPr>
              <w:t>OČESNO PREKRIVALO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648819E" w14:textId="77777777" w:rsidR="00D06AE5" w:rsidRPr="00663952" w:rsidRDefault="00D06AE5">
            <w:r w:rsidRPr="00663952">
              <w:rPr>
                <w:iCs/>
                <w:color w:val="000000"/>
              </w:rPr>
              <w:t xml:space="preserve">Očesno op. pokrivalo 150 x 150 cm z odprtino 10 x 7 cm, z integrirano </w:t>
            </w:r>
            <w:proofErr w:type="spellStart"/>
            <w:r w:rsidRPr="00663952">
              <w:rPr>
                <w:iCs/>
                <w:color w:val="000000"/>
              </w:rPr>
              <w:t>incizijsko</w:t>
            </w:r>
            <w:proofErr w:type="spellEnd"/>
            <w:r w:rsidRPr="00663952">
              <w:rPr>
                <w:iCs/>
                <w:color w:val="000000"/>
              </w:rPr>
              <w:t xml:space="preserve"> folijo s </w:t>
            </w:r>
            <w:proofErr w:type="spellStart"/>
            <w:r w:rsidRPr="00663952">
              <w:rPr>
                <w:iCs/>
                <w:color w:val="000000"/>
              </w:rPr>
              <w:t>hipoalergenskim</w:t>
            </w:r>
            <w:proofErr w:type="spellEnd"/>
            <w:r w:rsidRPr="00663952">
              <w:rPr>
                <w:iCs/>
                <w:color w:val="000000"/>
              </w:rPr>
              <w:t xml:space="preserve"> lepilom oftalmološko optimalne stopnje lepljivosti in enostransko zbirno vrečko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A1428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</w:t>
            </w:r>
          </w:p>
        </w:tc>
        <w:tc>
          <w:tcPr>
            <w:tcW w:w="30" w:type="dxa"/>
          </w:tcPr>
          <w:p w14:paraId="2381C408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2253A5F8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BC5DD8B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51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0D11B74" w14:textId="77777777" w:rsidR="00D06AE5" w:rsidRPr="00663952" w:rsidRDefault="00D06AE5">
            <w:r w:rsidRPr="00663952">
              <w:rPr>
                <w:b/>
                <w:color w:val="000000"/>
              </w:rPr>
              <w:t>PREVLEKA ZA NASLON ROKE PRI STOLU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116F1A8" w14:textId="77777777" w:rsidR="00D06AE5" w:rsidRPr="00663952" w:rsidRDefault="00D06AE5">
            <w:r w:rsidRPr="00663952">
              <w:rPr>
                <w:color w:val="000000"/>
              </w:rPr>
              <w:t>Prekrivalo naslona za roke pri okulističnem stolu dimenzije 35 x 75 cm, dve prevleki v enem zavitku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417C92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</w:t>
            </w:r>
          </w:p>
        </w:tc>
        <w:tc>
          <w:tcPr>
            <w:tcW w:w="30" w:type="dxa"/>
          </w:tcPr>
          <w:p w14:paraId="4354ABE7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74B8C09E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E12E7E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52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6571D00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PREKRIVALO ZA MIZO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4700568D" w14:textId="77777777" w:rsidR="00D06AE5" w:rsidRPr="00663952" w:rsidRDefault="00D06AE5">
            <w:r w:rsidRPr="00663952">
              <w:rPr>
                <w:color w:val="000000"/>
              </w:rPr>
              <w:t>Prekrivalo za mizico dimenzije 120 x 140 cm;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0538FC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30</w:t>
            </w:r>
          </w:p>
        </w:tc>
        <w:tc>
          <w:tcPr>
            <w:tcW w:w="30" w:type="dxa"/>
          </w:tcPr>
          <w:p w14:paraId="2A680C9E" w14:textId="77777777" w:rsidR="00D06AE5" w:rsidRPr="00663952" w:rsidRDefault="00D06AE5">
            <w:pPr>
              <w:snapToGrid w:val="0"/>
            </w:pPr>
          </w:p>
        </w:tc>
      </w:tr>
      <w:tr w:rsidR="00D06AE5" w:rsidRPr="00663952" w14:paraId="590D520C" w14:textId="77777777">
        <w:tblPrEx>
          <w:tblCellMar>
            <w:left w:w="0" w:type="dxa"/>
            <w:right w:w="0" w:type="dxa"/>
          </w:tblCellMar>
        </w:tblPrEx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6EC26894" w14:textId="77777777" w:rsidR="00D06AE5" w:rsidRPr="00663952" w:rsidRDefault="00D06AE5">
            <w:pPr>
              <w:jc w:val="center"/>
            </w:pPr>
            <w:r w:rsidRPr="00663952">
              <w:rPr>
                <w:b/>
                <w:color w:val="000000"/>
              </w:rPr>
              <w:t>SKLOP 53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32E748" w14:textId="77777777" w:rsidR="00D06AE5" w:rsidRPr="00663952" w:rsidRDefault="00D06AE5">
            <w:r w:rsidRPr="00663952">
              <w:rPr>
                <w:b/>
                <w:bCs/>
                <w:color w:val="000000"/>
              </w:rPr>
              <w:t>VREČKA ZA INŠTRUMENTE</w:t>
            </w:r>
          </w:p>
        </w:tc>
        <w:tc>
          <w:tcPr>
            <w:tcW w:w="4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2DF9630" w14:textId="77777777" w:rsidR="00D06AE5" w:rsidRPr="00663952" w:rsidRDefault="00D06AE5">
            <w:r w:rsidRPr="00663952">
              <w:rPr>
                <w:color w:val="000000"/>
              </w:rPr>
              <w:t>Zbirna vrečka z lepilnim delom za fiksiranje na op. podlago, dimenzije min. 33 x 38 cm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9191E5" w14:textId="77777777" w:rsidR="00D06AE5" w:rsidRPr="00663952" w:rsidRDefault="00D06AE5">
            <w:pPr>
              <w:jc w:val="center"/>
            </w:pPr>
            <w:r w:rsidRPr="00663952">
              <w:rPr>
                <w:b/>
                <w:bCs/>
                <w:color w:val="000000"/>
              </w:rPr>
              <w:t>30</w:t>
            </w:r>
          </w:p>
        </w:tc>
        <w:tc>
          <w:tcPr>
            <w:tcW w:w="30" w:type="dxa"/>
          </w:tcPr>
          <w:p w14:paraId="6996CB97" w14:textId="77777777" w:rsidR="00D06AE5" w:rsidRPr="00663952" w:rsidRDefault="00D06AE5">
            <w:pPr>
              <w:snapToGrid w:val="0"/>
            </w:pPr>
          </w:p>
        </w:tc>
      </w:tr>
    </w:tbl>
    <w:p w14:paraId="6F11694D" w14:textId="77777777" w:rsidR="00DB25DA" w:rsidRPr="00663952" w:rsidRDefault="00DB25DA" w:rsidP="003240CF">
      <w:pPr>
        <w:pageBreakBefore/>
        <w:jc w:val="both"/>
      </w:pPr>
    </w:p>
    <w:sectPr w:rsidR="00DB25DA" w:rsidRPr="006639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6" w:right="1418" w:bottom="1135" w:left="1418" w:header="0" w:footer="73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E189" w14:textId="77777777" w:rsidR="007924AD" w:rsidRDefault="007924AD">
      <w:r>
        <w:separator/>
      </w:r>
    </w:p>
  </w:endnote>
  <w:endnote w:type="continuationSeparator" w:id="0">
    <w:p w14:paraId="6F70F625" w14:textId="77777777" w:rsidR="007924AD" w:rsidRDefault="0079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2FC5" w14:textId="77777777" w:rsidR="00D06AE5" w:rsidRDefault="00D06AE5">
    <w:pPr>
      <w:pStyle w:val="Noga"/>
      <w:jc w:val="center"/>
    </w:pPr>
    <w:r>
      <w:rPr>
        <w:sz w:val="20"/>
        <w:lang w:val="sl-SI"/>
      </w:rPr>
      <w:t xml:space="preserve">Stran </w:t>
    </w:r>
    <w:r>
      <w:rPr>
        <w:b/>
        <w:bCs/>
        <w:sz w:val="20"/>
        <w:szCs w:val="24"/>
      </w:rPr>
      <w:fldChar w:fldCharType="begin"/>
    </w:r>
    <w:r>
      <w:rPr>
        <w:b/>
        <w:bCs/>
        <w:sz w:val="20"/>
        <w:szCs w:val="24"/>
      </w:rPr>
      <w:instrText xml:space="preserve"> PAGE </w:instrText>
    </w:r>
    <w:r>
      <w:rPr>
        <w:b/>
        <w:bCs/>
        <w:sz w:val="20"/>
        <w:szCs w:val="24"/>
      </w:rPr>
      <w:fldChar w:fldCharType="separate"/>
    </w:r>
    <w:r>
      <w:rPr>
        <w:b/>
        <w:bCs/>
        <w:sz w:val="20"/>
        <w:szCs w:val="24"/>
      </w:rPr>
      <w:t>27</w:t>
    </w:r>
    <w:r>
      <w:rPr>
        <w:b/>
        <w:bCs/>
        <w:sz w:val="20"/>
        <w:szCs w:val="24"/>
      </w:rPr>
      <w:fldChar w:fldCharType="end"/>
    </w:r>
    <w:r>
      <w:rPr>
        <w:sz w:val="20"/>
        <w:lang w:val="sl-SI"/>
      </w:rPr>
      <w:t xml:space="preserve"> od </w:t>
    </w:r>
    <w:r>
      <w:rPr>
        <w:b/>
        <w:bCs/>
        <w:sz w:val="20"/>
        <w:szCs w:val="24"/>
      </w:rPr>
      <w:fldChar w:fldCharType="begin"/>
    </w:r>
    <w:r>
      <w:rPr>
        <w:b/>
        <w:bCs/>
        <w:sz w:val="20"/>
        <w:szCs w:val="24"/>
      </w:rPr>
      <w:instrText xml:space="preserve"> NUMPAGES \* ARABIC </w:instrText>
    </w:r>
    <w:r>
      <w:rPr>
        <w:b/>
        <w:bCs/>
        <w:sz w:val="20"/>
        <w:szCs w:val="24"/>
      </w:rPr>
      <w:fldChar w:fldCharType="separate"/>
    </w:r>
    <w:r>
      <w:rPr>
        <w:b/>
        <w:bCs/>
        <w:sz w:val="20"/>
        <w:szCs w:val="24"/>
      </w:rPr>
      <w:t>27</w:t>
    </w:r>
    <w:r>
      <w:rPr>
        <w:b/>
        <w:bCs/>
        <w:sz w:val="20"/>
        <w:szCs w:val="24"/>
      </w:rPr>
      <w:fldChar w:fldCharType="end"/>
    </w:r>
  </w:p>
  <w:p w14:paraId="7A2885E2" w14:textId="77777777" w:rsidR="00D06AE5" w:rsidRDefault="00D06A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E396" w14:textId="77777777" w:rsidR="00D06AE5" w:rsidRDefault="00D06A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3E1F" w14:textId="77777777" w:rsidR="007924AD" w:rsidRDefault="007924AD">
      <w:r>
        <w:separator/>
      </w:r>
    </w:p>
  </w:footnote>
  <w:footnote w:type="continuationSeparator" w:id="0">
    <w:p w14:paraId="3454DB52" w14:textId="77777777" w:rsidR="007924AD" w:rsidRDefault="00792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083F" w14:textId="77777777" w:rsidR="00D06AE5" w:rsidRDefault="00D06AE5"/>
  <w:p w14:paraId="15031D13" w14:textId="77777777" w:rsidR="00D06AE5" w:rsidRDefault="00D06AE5"/>
  <w:p w14:paraId="337F209E" w14:textId="77777777" w:rsidR="00D06AE5" w:rsidRDefault="00D06AE5"/>
  <w:p w14:paraId="2F132883" w14:textId="77777777" w:rsidR="00D06AE5" w:rsidRDefault="00D06AE5"/>
  <w:p w14:paraId="0D05FEA3" w14:textId="77777777" w:rsidR="00D06AE5" w:rsidRDefault="00D06AE5"/>
  <w:p w14:paraId="3A066CE9" w14:textId="77777777" w:rsidR="00D06AE5" w:rsidRDefault="00D06A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940B" w14:textId="77777777" w:rsidR="00D06AE5" w:rsidRDefault="00D06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slov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  <w:b/>
        <w:strike w:val="0"/>
        <w:dstrike w:val="0"/>
        <w:color w:val="000000"/>
        <w:spacing w:val="0"/>
        <w:w w:val="105"/>
        <w:position w:val="0"/>
        <w:sz w:val="22"/>
        <w:u w:val="none"/>
        <w:vertAlign w:val="baseline"/>
        <w:lang w:val="en-U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Symbol"/>
        <w:i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Wingdings"/>
        <w:b/>
        <w:color w:val="000000"/>
        <w:sz w:val="24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1622148650">
    <w:abstractNumId w:val="0"/>
  </w:num>
  <w:num w:numId="2" w16cid:durableId="712735063">
    <w:abstractNumId w:val="1"/>
  </w:num>
  <w:num w:numId="3" w16cid:durableId="1354915738">
    <w:abstractNumId w:val="2"/>
  </w:num>
  <w:num w:numId="4" w16cid:durableId="1845782057">
    <w:abstractNumId w:val="3"/>
  </w:num>
  <w:num w:numId="5" w16cid:durableId="2038580458">
    <w:abstractNumId w:val="4"/>
  </w:num>
  <w:num w:numId="6" w16cid:durableId="410079505">
    <w:abstractNumId w:val="5"/>
  </w:num>
  <w:num w:numId="7" w16cid:durableId="1255165628">
    <w:abstractNumId w:val="6"/>
  </w:num>
  <w:num w:numId="8" w16cid:durableId="1193298292">
    <w:abstractNumId w:val="7"/>
  </w:num>
  <w:num w:numId="9" w16cid:durableId="6952278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DC0"/>
    <w:rsid w:val="00021125"/>
    <w:rsid w:val="000753A5"/>
    <w:rsid w:val="000E6973"/>
    <w:rsid w:val="0016503B"/>
    <w:rsid w:val="00172C73"/>
    <w:rsid w:val="00251791"/>
    <w:rsid w:val="002C582A"/>
    <w:rsid w:val="002C67F9"/>
    <w:rsid w:val="003240CF"/>
    <w:rsid w:val="00377F44"/>
    <w:rsid w:val="003A1DC0"/>
    <w:rsid w:val="003D796D"/>
    <w:rsid w:val="003F0F58"/>
    <w:rsid w:val="00420286"/>
    <w:rsid w:val="00582287"/>
    <w:rsid w:val="005E3F37"/>
    <w:rsid w:val="00615528"/>
    <w:rsid w:val="00644E28"/>
    <w:rsid w:val="00663952"/>
    <w:rsid w:val="006846FB"/>
    <w:rsid w:val="006D077D"/>
    <w:rsid w:val="007405A4"/>
    <w:rsid w:val="00745536"/>
    <w:rsid w:val="007725B2"/>
    <w:rsid w:val="007924AD"/>
    <w:rsid w:val="007B1DA7"/>
    <w:rsid w:val="008217FF"/>
    <w:rsid w:val="00831DC7"/>
    <w:rsid w:val="00840B45"/>
    <w:rsid w:val="00976957"/>
    <w:rsid w:val="009A538D"/>
    <w:rsid w:val="009B4FC7"/>
    <w:rsid w:val="00A03ECC"/>
    <w:rsid w:val="00B41DE7"/>
    <w:rsid w:val="00C75FFE"/>
    <w:rsid w:val="00CD0388"/>
    <w:rsid w:val="00D06AE5"/>
    <w:rsid w:val="00D103BB"/>
    <w:rsid w:val="00D82097"/>
    <w:rsid w:val="00DB25DA"/>
    <w:rsid w:val="00EA27D8"/>
    <w:rsid w:val="00EC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AF629F"/>
  <w15:chartTrackingRefBased/>
  <w15:docId w15:val="{5ADE4635-58C7-4A01-A463-0093B0AC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eastAsia="Calibri"/>
      <w:sz w:val="24"/>
      <w:lang w:eastAsia="zh-CN"/>
    </w:rPr>
  </w:style>
  <w:style w:type="paragraph" w:styleId="Naslov1">
    <w:name w:val="heading 1"/>
    <w:basedOn w:val="Navaden"/>
    <w:next w:val="Navaden"/>
    <w:qFormat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x-none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outlineLvl w:val="1"/>
    </w:pPr>
    <w:rPr>
      <w:rFonts w:eastAsia="Times New Roman"/>
      <w:b/>
      <w:bCs/>
      <w:i/>
      <w:iCs/>
      <w:szCs w:val="24"/>
      <w:lang w:val="x-none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val="x-none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  <w:lang w:val="x-none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Symbol"/>
      <w:b/>
      <w:strike w:val="0"/>
      <w:dstrike w:val="0"/>
      <w:color w:val="000000"/>
      <w:spacing w:val="0"/>
      <w:w w:val="105"/>
      <w:position w:val="0"/>
      <w:sz w:val="22"/>
      <w:u w:val="none"/>
      <w:vertAlign w:val="baseline"/>
      <w:lang w:val="en-US"/>
    </w:rPr>
  </w:style>
  <w:style w:type="character" w:customStyle="1" w:styleId="WW8Num3z0">
    <w:name w:val="WW8Num3z0"/>
    <w:rPr>
      <w:rFonts w:ascii="Arial" w:hAnsi="Arial" w:cs="Symbol"/>
      <w:i/>
    </w:rPr>
  </w:style>
  <w:style w:type="character" w:customStyle="1" w:styleId="WW8Num4z0">
    <w:name w:val="WW8Num4z0"/>
    <w:rPr>
      <w:rFonts w:ascii="Times New Roman" w:hAnsi="Times New Roman" w:cs="Wingdings"/>
      <w:b/>
      <w:color w:val="000000"/>
      <w:sz w:val="24"/>
      <w:szCs w:val="28"/>
    </w:rPr>
  </w:style>
  <w:style w:type="character" w:customStyle="1" w:styleId="WW8Num5z0">
    <w:name w:val="WW8Num5z0"/>
    <w:rPr>
      <w:rFonts w:ascii="Arial" w:hAnsi="Arial" w:cs="Arial"/>
      <w:szCs w:val="24"/>
    </w:rPr>
  </w:style>
  <w:style w:type="character" w:customStyle="1" w:styleId="WW8Num6z0">
    <w:name w:val="WW8Num6z0"/>
    <w:rPr>
      <w:rFonts w:ascii="Times New Roman" w:hAnsi="Times New Roman" w:cs="Wingdings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Privzetapisavaodstavka4">
    <w:name w:val="Privzeta pisava odstavka4"/>
  </w:style>
  <w:style w:type="character" w:customStyle="1" w:styleId="Privzetapisavaodstavka3">
    <w:name w:val="Privzeta pisava odstavka3"/>
  </w:style>
  <w:style w:type="character" w:customStyle="1" w:styleId="Privzetapisavaodstavka2">
    <w:name w:val="Privzeta pisava odstavka2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color w:val="000000"/>
      <w:sz w:val="24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eastAsia="Times New Roman" w:hAnsi="Times New Roman" w:cs="Times New Roman"/>
      <w:color w:val="00000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eastAsia="Calibri" w:hAnsi="Times New Roman" w:cs="Times New Roman"/>
      <w:color w:val="000000"/>
      <w:sz w:val="16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8z0">
    <w:name w:val="WW8Num18z0"/>
    <w:rPr>
      <w:rFonts w:ascii="Arial" w:eastAsia="Times New Roman" w:hAnsi="Arial" w:cs="Aria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b/>
      <w:sz w:val="28"/>
      <w:szCs w:val="28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Arial" w:eastAsia="Times New Roman" w:hAnsi="Arial" w:cs="Aria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ascii="Times New Roman" w:eastAsia="Times New Roman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St10z0">
    <w:name w:val="WW8NumSt10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ing1Char">
    <w:name w:val="Heading 1 Char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BodyText2Char">
    <w:name w:val="Body Text 2 Char"/>
    <w:rPr>
      <w:rFonts w:ascii="Arial" w:eastAsia="Times New Roman" w:hAnsi="Arial" w:cs="Arial"/>
      <w:sz w:val="24"/>
      <w:szCs w:val="24"/>
    </w:rPr>
  </w:style>
  <w:style w:type="character" w:customStyle="1" w:styleId="HeaderChar">
    <w:name w:val="Header Char"/>
    <w:rPr>
      <w:sz w:val="24"/>
    </w:rPr>
  </w:style>
  <w:style w:type="character" w:customStyle="1" w:styleId="FooterChar">
    <w:name w:val="Footer Char"/>
    <w:rPr>
      <w:sz w:val="24"/>
    </w:rPr>
  </w:style>
  <w:style w:type="character" w:customStyle="1" w:styleId="Heading2Char">
    <w:name w:val="Heading 2 Char"/>
    <w:rPr>
      <w:rFonts w:eastAsia="Times New Roman"/>
      <w:b/>
      <w:bCs/>
      <w:i/>
      <w:iCs/>
      <w:sz w:val="24"/>
      <w:szCs w:val="24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odyTextChar">
    <w:name w:val="Body Text Char"/>
    <w:rPr>
      <w:sz w:val="24"/>
    </w:rPr>
  </w:style>
  <w:style w:type="character" w:customStyle="1" w:styleId="BodyTextIndentChar">
    <w:name w:val="Body Text Indent Char"/>
    <w:rPr>
      <w:sz w:val="24"/>
    </w:rPr>
  </w:style>
  <w:style w:type="character" w:customStyle="1" w:styleId="BodyText3Char">
    <w:name w:val="Body Text 3 Char"/>
    <w:rPr>
      <w:sz w:val="16"/>
      <w:szCs w:val="16"/>
    </w:rPr>
  </w:style>
  <w:style w:type="character" w:customStyle="1" w:styleId="Heading4Char">
    <w:name w:val="Heading 4 Char"/>
    <w:rPr>
      <w:rFonts w:ascii="Calibri" w:eastAsia="Times New Roman" w:hAnsi="Calibri" w:cs="Calibri"/>
      <w:b/>
      <w:bCs/>
      <w:sz w:val="28"/>
      <w:szCs w:val="28"/>
    </w:rPr>
  </w:style>
  <w:style w:type="character" w:styleId="Hiperpovezava">
    <w:name w:val="Hyperlink"/>
    <w:rPr>
      <w:color w:val="0000FF"/>
      <w:u w:val="single"/>
    </w:rPr>
  </w:style>
  <w:style w:type="character" w:customStyle="1" w:styleId="FootnoteTextChar">
    <w:name w:val="Footnote Text Char"/>
    <w:rPr>
      <w:rFonts w:ascii="Calibri" w:hAnsi="Calibri" w:cs="Calibri"/>
    </w:rPr>
  </w:style>
  <w:style w:type="character" w:customStyle="1" w:styleId="Znakisprotnihopomb">
    <w:name w:val="Znaki sprotnih opomb"/>
    <w:rPr>
      <w:vertAlign w:val="superscript"/>
    </w:rPr>
  </w:style>
  <w:style w:type="character" w:customStyle="1" w:styleId="TitleChar">
    <w:name w:val="Title Char"/>
    <w:rPr>
      <w:rFonts w:eastAsia="Times New Roman"/>
      <w:b/>
      <w:bCs/>
      <w:sz w:val="28"/>
      <w:szCs w:val="24"/>
    </w:rPr>
  </w:style>
  <w:style w:type="character" w:customStyle="1" w:styleId="PlainTextChar">
    <w:name w:val="Plain Text Char"/>
    <w:rPr>
      <w:rFonts w:ascii="Consolas" w:hAnsi="Consolas" w:cs="Consolas"/>
      <w:sz w:val="21"/>
      <w:szCs w:val="21"/>
      <w:lang w:val="x-none"/>
    </w:rPr>
  </w:style>
  <w:style w:type="character" w:customStyle="1" w:styleId="E-potniSlog67">
    <w:name w:val="E-poštniSlog67"/>
    <w:rPr>
      <w:rFonts w:ascii="Arial" w:hAnsi="Arial" w:cs="Arial"/>
      <w:color w:val="000080"/>
      <w:sz w:val="20"/>
    </w:rPr>
  </w:style>
  <w:style w:type="character" w:styleId="SledenaHiperpovezava">
    <w:name w:val="FollowedHyperlink"/>
    <w:rPr>
      <w:color w:val="800080"/>
      <w:u w:val="single"/>
    </w:rPr>
  </w:style>
  <w:style w:type="character" w:customStyle="1" w:styleId="Bodytext4">
    <w:name w:val="Body text (4)_"/>
    <w:rPr>
      <w:sz w:val="23"/>
      <w:szCs w:val="23"/>
      <w:shd w:val="clear" w:color="auto" w:fill="FFFFFF"/>
    </w:rPr>
  </w:style>
  <w:style w:type="character" w:customStyle="1" w:styleId="Heading3">
    <w:name w:val="Heading #3_"/>
    <w:rPr>
      <w:sz w:val="27"/>
      <w:szCs w:val="27"/>
      <w:shd w:val="clear" w:color="auto" w:fill="FFFFFF"/>
    </w:rPr>
  </w:style>
  <w:style w:type="character" w:customStyle="1" w:styleId="Bodytext4NotBold3">
    <w:name w:val="Body text (4) + Not Bold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bidi="ar-SA"/>
    </w:rPr>
  </w:style>
  <w:style w:type="character" w:customStyle="1" w:styleId="Bodytext5">
    <w:name w:val="Body text (5)_"/>
    <w:rPr>
      <w:sz w:val="23"/>
      <w:szCs w:val="23"/>
      <w:shd w:val="clear" w:color="auto" w:fill="FFFFFF"/>
    </w:rPr>
  </w:style>
  <w:style w:type="character" w:customStyle="1" w:styleId="BodytextItalic">
    <w:name w:val="Body text + Italic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Bodytext6">
    <w:name w:val="Body text6"/>
    <w:rPr>
      <w:rFonts w:ascii="Times New Roman" w:hAnsi="Times New Roman" w:cs="Times New Roman"/>
      <w:spacing w:val="0"/>
      <w:sz w:val="23"/>
      <w:szCs w:val="23"/>
      <w:u w:val="single"/>
      <w:lang w:bidi="ar-SA"/>
    </w:rPr>
  </w:style>
  <w:style w:type="character" w:customStyle="1" w:styleId="Bodytext11">
    <w:name w:val="Body text (11)_"/>
    <w:rPr>
      <w:sz w:val="8"/>
      <w:szCs w:val="8"/>
      <w:shd w:val="clear" w:color="auto" w:fill="FFFFFF"/>
    </w:rPr>
  </w:style>
  <w:style w:type="character" w:customStyle="1" w:styleId="Bodytext1110pt">
    <w:name w:val="Body text (11) + 10 pt"/>
    <w:rPr>
      <w:i/>
      <w:iCs/>
      <w:sz w:val="20"/>
      <w:szCs w:val="20"/>
      <w:shd w:val="clear" w:color="auto" w:fill="FFFFFF"/>
    </w:rPr>
  </w:style>
  <w:style w:type="character" w:customStyle="1" w:styleId="Bodytext5NotItalic">
    <w:name w:val="Body text (5) + Not Italic"/>
    <w:rPr>
      <w:i/>
      <w:iCs/>
      <w:sz w:val="23"/>
      <w:szCs w:val="23"/>
      <w:shd w:val="clear" w:color="auto" w:fill="FFFFFF"/>
      <w:lang w:bidi="ar-SA"/>
    </w:rPr>
  </w:style>
  <w:style w:type="character" w:customStyle="1" w:styleId="Heading4">
    <w:name w:val="Heading #4_"/>
    <w:rPr>
      <w:sz w:val="23"/>
      <w:szCs w:val="23"/>
      <w:shd w:val="clear" w:color="auto" w:fill="FFFFFF"/>
    </w:rPr>
  </w:style>
  <w:style w:type="character" w:customStyle="1" w:styleId="Heading5Char">
    <w:name w:val="Heading 5 Char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BesedilooblakaZnak">
    <w:name w:val="Besedilo oblačka Znak"/>
    <w:rPr>
      <w:rFonts w:ascii="Segoe UI" w:eastAsia="Calibri" w:hAnsi="Segoe UI" w:cs="Segoe UI"/>
      <w:sz w:val="18"/>
      <w:szCs w:val="18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eastAsia="Calibri"/>
    </w:rPr>
  </w:style>
  <w:style w:type="character" w:customStyle="1" w:styleId="ZadevapripombeZnak">
    <w:name w:val="Zadeva pripombe Znak"/>
    <w:rPr>
      <w:rFonts w:eastAsia="Calibri"/>
      <w:b/>
      <w:bCs/>
    </w:rPr>
  </w:style>
  <w:style w:type="character" w:customStyle="1" w:styleId="Oznake">
    <w:name w:val="Oznake"/>
    <w:rPr>
      <w:rFonts w:ascii="OpenSymbol" w:eastAsia="OpenSymbol" w:hAnsi="OpenSymbol" w:cs="OpenSymbol"/>
    </w:rPr>
  </w:style>
  <w:style w:type="paragraph" w:customStyle="1" w:styleId="Naslov40">
    <w:name w:val="Naslov4"/>
    <w:basedOn w:val="Navaden"/>
    <w:next w:val="Telobesedil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lobesedila">
    <w:name w:val="Body Text"/>
    <w:basedOn w:val="Navaden"/>
    <w:pPr>
      <w:spacing w:after="120"/>
    </w:pPr>
    <w:rPr>
      <w:lang w:val="x-none"/>
    </w:rPr>
  </w:style>
  <w:style w:type="paragraph" w:styleId="Seznam">
    <w:name w:val="List"/>
    <w:basedOn w:val="Telobesedila"/>
    <w:rPr>
      <w:rFonts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Kazalo">
    <w:name w:val="Kazalo"/>
    <w:basedOn w:val="Navaden"/>
    <w:pPr>
      <w:suppressLineNumbers/>
    </w:pPr>
    <w:rPr>
      <w:rFonts w:cs="Arial"/>
    </w:rPr>
  </w:style>
  <w:style w:type="paragraph" w:customStyle="1" w:styleId="caption1">
    <w:name w:val="caption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">
    <w:name w:val="caption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">
    <w:name w:val="caption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1">
    <w:name w:val="caption1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11">
    <w:name w:val="caption11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111">
    <w:name w:val="caption111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1111">
    <w:name w:val="caption1111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11111">
    <w:name w:val="caption11111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caption111111111">
    <w:name w:val="caption11111111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slov30">
    <w:name w:val="Naslov3"/>
    <w:basedOn w:val="Navaden"/>
    <w:next w:val="Telobesedil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pis3">
    <w:name w:val="Napis3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slov20">
    <w:name w:val="Naslov2"/>
    <w:basedOn w:val="Navaden"/>
    <w:next w:val="Telobesedil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slov10">
    <w:name w:val="Naslov1"/>
    <w:basedOn w:val="Navaden"/>
    <w:next w:val="Telobesedil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  <w:lang w:val="x-none"/>
    </w:rPr>
  </w:style>
  <w:style w:type="paragraph" w:customStyle="1" w:styleId="ColorfulList-Accent1">
    <w:name w:val="Colorful List - Accent 1"/>
    <w:basedOn w:val="Navaden"/>
    <w:pPr>
      <w:ind w:left="720"/>
    </w:pPr>
    <w:rPr>
      <w:rFonts w:eastAsia="Times New Roman"/>
      <w:szCs w:val="24"/>
    </w:rPr>
  </w:style>
  <w:style w:type="paragraph" w:customStyle="1" w:styleId="Telobesedila21">
    <w:name w:val="Telo besedila 21"/>
    <w:basedOn w:val="Navaden"/>
    <w:pPr>
      <w:jc w:val="both"/>
    </w:pPr>
    <w:rPr>
      <w:rFonts w:ascii="Arial" w:eastAsia="Times New Roman" w:hAnsi="Arial" w:cs="Arial"/>
      <w:szCs w:val="24"/>
      <w:lang w:val="x-none"/>
    </w:rPr>
  </w:style>
  <w:style w:type="paragraph" w:styleId="Navadensplet">
    <w:name w:val="Normal (Web)"/>
    <w:basedOn w:val="Navaden"/>
    <w:pPr>
      <w:spacing w:after="210"/>
    </w:pPr>
    <w:rPr>
      <w:rFonts w:eastAsia="Times New Roman"/>
      <w:color w:val="333333"/>
      <w:sz w:val="18"/>
      <w:szCs w:val="18"/>
    </w:rPr>
  </w:style>
  <w:style w:type="paragraph" w:customStyle="1" w:styleId="Glavainnoga">
    <w:name w:val="Glava in noga"/>
    <w:basedOn w:val="Navaden"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lang w:val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  <w:rPr>
      <w:lang w:val="x-none"/>
    </w:rPr>
  </w:style>
  <w:style w:type="paragraph" w:styleId="Telobesedila-zamik">
    <w:name w:val="Body Text Indent"/>
    <w:basedOn w:val="Navaden"/>
    <w:pPr>
      <w:spacing w:after="120"/>
      <w:ind w:left="283"/>
    </w:pPr>
    <w:rPr>
      <w:lang w:val="x-none"/>
    </w:rPr>
  </w:style>
  <w:style w:type="paragraph" w:customStyle="1" w:styleId="Telobesedila31">
    <w:name w:val="Telo besedila 31"/>
    <w:basedOn w:val="Navaden"/>
    <w:pPr>
      <w:spacing w:after="120"/>
    </w:pPr>
    <w:rPr>
      <w:sz w:val="16"/>
      <w:szCs w:val="16"/>
      <w:lang w:val="x-none"/>
    </w:rPr>
  </w:style>
  <w:style w:type="paragraph" w:styleId="Sprotnaopomba-besedilo">
    <w:name w:val="footnote text"/>
    <w:basedOn w:val="Navaden"/>
    <w:rPr>
      <w:rFonts w:ascii="Calibri" w:hAnsi="Calibri" w:cs="Calibri"/>
      <w:sz w:val="20"/>
      <w:lang w:val="x-none"/>
    </w:rPr>
  </w:style>
  <w:style w:type="paragraph" w:customStyle="1" w:styleId="Odstavekseznama1">
    <w:name w:val="Odstavek seznama1"/>
    <w:basedOn w:val="Navaden"/>
    <w:pPr>
      <w:ind w:left="720"/>
    </w:pPr>
    <w:rPr>
      <w:szCs w:val="22"/>
    </w:rPr>
  </w:style>
  <w:style w:type="paragraph" w:customStyle="1" w:styleId="Naslov50">
    <w:name w:val="Naslov5"/>
    <w:basedOn w:val="Navaden"/>
    <w:next w:val="Podnaslov"/>
    <w:pPr>
      <w:jc w:val="center"/>
    </w:pPr>
    <w:rPr>
      <w:rFonts w:eastAsia="Times New Roman"/>
      <w:b/>
      <w:bCs/>
      <w:sz w:val="28"/>
      <w:szCs w:val="24"/>
      <w:lang w:val="x-none"/>
    </w:rPr>
  </w:style>
  <w:style w:type="paragraph" w:styleId="Podnaslov">
    <w:name w:val="Subtitle"/>
    <w:basedOn w:val="Naslov10"/>
    <w:next w:val="Telobesedila"/>
    <w:qFormat/>
    <w:pPr>
      <w:jc w:val="center"/>
    </w:pPr>
    <w:rPr>
      <w:i/>
      <w:iCs/>
    </w:rPr>
  </w:style>
  <w:style w:type="paragraph" w:customStyle="1" w:styleId="BodyText21">
    <w:name w:val="Body Text 21"/>
    <w:basedOn w:val="Navaden"/>
    <w:pPr>
      <w:snapToGrid w:val="0"/>
      <w:jc w:val="both"/>
    </w:pPr>
    <w:rPr>
      <w:rFonts w:eastAsia="Times New Roman"/>
    </w:rPr>
  </w:style>
  <w:style w:type="paragraph" w:customStyle="1" w:styleId="p">
    <w:name w:val="p"/>
    <w:basedOn w:val="Navaden"/>
    <w:pPr>
      <w:spacing w:before="280" w:after="280"/>
    </w:pPr>
    <w:rPr>
      <w:rFonts w:ascii="Arial Unicode MS" w:eastAsia="Arial Unicode MS" w:hAnsi="Arial Unicode MS" w:cs="Arial Unicode MS"/>
      <w:szCs w:val="24"/>
    </w:rPr>
  </w:style>
  <w:style w:type="paragraph" w:styleId="Kazalovsebine1">
    <w:name w:val="toc 1"/>
    <w:basedOn w:val="Navaden"/>
    <w:next w:val="Navaden"/>
    <w:pPr>
      <w:tabs>
        <w:tab w:val="left" w:pos="709"/>
        <w:tab w:val="right" w:leader="dot" w:pos="9062"/>
      </w:tabs>
      <w:jc w:val="both"/>
    </w:pPr>
    <w:rPr>
      <w:b/>
      <w:szCs w:val="22"/>
      <w:lang w:val="x-none"/>
    </w:rPr>
  </w:style>
  <w:style w:type="paragraph" w:styleId="Kazalovsebine2">
    <w:name w:val="toc 2"/>
    <w:basedOn w:val="Navaden"/>
    <w:next w:val="Navaden"/>
    <w:pPr>
      <w:ind w:left="709" w:hanging="709"/>
      <w:jc w:val="both"/>
    </w:pPr>
    <w:rPr>
      <w:b/>
      <w:szCs w:val="22"/>
    </w:rPr>
  </w:style>
  <w:style w:type="paragraph" w:styleId="Kazalovsebine3">
    <w:name w:val="toc 3"/>
    <w:basedOn w:val="Navaden"/>
    <w:next w:val="Navaden"/>
    <w:pPr>
      <w:ind w:left="480"/>
    </w:pPr>
    <w:rPr>
      <w:szCs w:val="22"/>
    </w:rPr>
  </w:style>
  <w:style w:type="paragraph" w:customStyle="1" w:styleId="Golobesedilo1">
    <w:name w:val="Golo besedilo1"/>
    <w:basedOn w:val="Navaden"/>
    <w:rPr>
      <w:rFonts w:ascii="Consolas" w:hAnsi="Consolas" w:cs="Consolas"/>
      <w:sz w:val="21"/>
      <w:szCs w:val="21"/>
      <w:lang w:val="x-none"/>
    </w:rPr>
  </w:style>
  <w:style w:type="paragraph" w:customStyle="1" w:styleId="normalnsinglespace">
    <w:name w:val="normal_n_singlespace"/>
    <w:basedOn w:val="Navaden"/>
    <w:pPr>
      <w:jc w:val="both"/>
    </w:pPr>
    <w:rPr>
      <w:rFonts w:ascii="Verdana" w:eastAsia="Times New Roman" w:hAnsi="Verdana" w:cs="Verdana"/>
      <w:sz w:val="22"/>
      <w:szCs w:val="24"/>
    </w:rPr>
  </w:style>
  <w:style w:type="paragraph" w:customStyle="1" w:styleId="Revizija1">
    <w:name w:val="Revizija1"/>
    <w:pPr>
      <w:suppressAutoHyphens/>
    </w:pPr>
    <w:rPr>
      <w:rFonts w:eastAsia="Calibri"/>
      <w:sz w:val="24"/>
      <w:szCs w:val="22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Bodytext1">
    <w:name w:val="Body text1"/>
    <w:basedOn w:val="Navaden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customStyle="1" w:styleId="Bodytext41">
    <w:name w:val="Body text (4)1"/>
    <w:basedOn w:val="Navaden"/>
    <w:pPr>
      <w:shd w:val="clear" w:color="auto" w:fill="FFFFFF"/>
      <w:spacing w:after="240" w:line="274" w:lineRule="exact"/>
      <w:ind w:hanging="1180"/>
    </w:pPr>
    <w:rPr>
      <w:sz w:val="23"/>
      <w:szCs w:val="23"/>
    </w:rPr>
  </w:style>
  <w:style w:type="paragraph" w:customStyle="1" w:styleId="Heading30">
    <w:name w:val="Heading #3"/>
    <w:basedOn w:val="Navaden"/>
    <w:pPr>
      <w:shd w:val="clear" w:color="auto" w:fill="FFFFFF"/>
      <w:spacing w:before="780" w:after="660" w:line="240" w:lineRule="atLeast"/>
    </w:pPr>
    <w:rPr>
      <w:sz w:val="27"/>
      <w:szCs w:val="27"/>
    </w:rPr>
  </w:style>
  <w:style w:type="paragraph" w:customStyle="1" w:styleId="Bodytext50">
    <w:name w:val="Body text (5)"/>
    <w:basedOn w:val="Navaden"/>
    <w:pPr>
      <w:shd w:val="clear" w:color="auto" w:fill="FFFFFF"/>
      <w:spacing w:line="274" w:lineRule="exact"/>
      <w:ind w:hanging="360"/>
    </w:pPr>
    <w:rPr>
      <w:sz w:val="23"/>
      <w:szCs w:val="23"/>
    </w:rPr>
  </w:style>
  <w:style w:type="paragraph" w:customStyle="1" w:styleId="Bodytext110">
    <w:name w:val="Body text (11)"/>
    <w:basedOn w:val="Navaden"/>
    <w:pPr>
      <w:shd w:val="clear" w:color="auto" w:fill="FFFFFF"/>
      <w:spacing w:before="360" w:after="180" w:line="240" w:lineRule="atLeast"/>
      <w:jc w:val="both"/>
    </w:pPr>
    <w:rPr>
      <w:sz w:val="8"/>
      <w:szCs w:val="8"/>
    </w:rPr>
  </w:style>
  <w:style w:type="paragraph" w:customStyle="1" w:styleId="Heading41">
    <w:name w:val="Heading #41"/>
    <w:basedOn w:val="Navaden"/>
    <w:pPr>
      <w:shd w:val="clear" w:color="auto" w:fill="FFFFFF"/>
      <w:spacing w:after="240" w:line="274" w:lineRule="exact"/>
      <w:ind w:hanging="1440"/>
    </w:pPr>
    <w:rPr>
      <w:sz w:val="23"/>
      <w:szCs w:val="23"/>
    </w:rPr>
  </w:style>
  <w:style w:type="paragraph" w:customStyle="1" w:styleId="Textbody">
    <w:name w:val="Text body"/>
    <w:basedOn w:val="Navaden"/>
    <w:pPr>
      <w:widowControl w:val="0"/>
      <w:spacing w:after="120"/>
    </w:pPr>
    <w:rPr>
      <w:rFonts w:eastAsia="SimSun" w:cs="Tahoma"/>
      <w:kern w:val="2"/>
      <w:szCs w:val="24"/>
      <w:lang w:bidi="hi-IN"/>
    </w:rPr>
  </w:style>
  <w:style w:type="paragraph" w:customStyle="1" w:styleId="Brezrazmikov1">
    <w:name w:val="Brez razmikov1"/>
    <w:pPr>
      <w:suppressAutoHyphens/>
    </w:pPr>
    <w:rPr>
      <w:sz w:val="24"/>
      <w:szCs w:val="24"/>
      <w:lang w:eastAsia="zh-CN"/>
    </w:rPr>
  </w:style>
  <w:style w:type="paragraph" w:customStyle="1" w:styleId="BodyText22">
    <w:name w:val="Body Text 22"/>
    <w:basedOn w:val="Navaden"/>
    <w:pPr>
      <w:ind w:left="360"/>
      <w:jc w:val="both"/>
    </w:pPr>
    <w:rPr>
      <w:rFonts w:ascii="Arial" w:eastAsia="Times New Roman" w:hAnsi="Arial" w:cs="Arial"/>
      <w:sz w:val="22"/>
      <w:lang w:val="en-US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styleId="Besedilooblaka">
    <w:name w:val="Balloon Text"/>
    <w:basedOn w:val="Navaden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Pr>
      <w:sz w:val="20"/>
    </w:rPr>
  </w:style>
  <w:style w:type="paragraph" w:styleId="Zadevapripombe">
    <w:name w:val="annotation subject"/>
    <w:basedOn w:val="Pripombabesedilo1"/>
    <w:next w:val="Pripombabesedilo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5429</Words>
  <Characters>30946</Characters>
  <Application>Microsoft Office Word</Application>
  <DocSecurity>0</DocSecurity>
  <Lines>257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SIB</dc:creator>
  <cp:keywords/>
  <cp:lastModifiedBy>Simona Lebar Planec</cp:lastModifiedBy>
  <cp:revision>8</cp:revision>
  <cp:lastPrinted>2025-12-04T08:03:00Z</cp:lastPrinted>
  <dcterms:created xsi:type="dcterms:W3CDTF">2026-01-06T08:37:00Z</dcterms:created>
  <dcterms:modified xsi:type="dcterms:W3CDTF">2026-01-06T08:40:00Z</dcterms:modified>
</cp:coreProperties>
</file>